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BED" w:rsidRPr="002E571A" w:rsidRDefault="00DE7BED" w:rsidP="00DE7BED">
      <w:pPr>
        <w:jc w:val="right"/>
        <w:rPr>
          <w:b/>
        </w:rPr>
      </w:pPr>
      <w:r w:rsidRPr="002E571A">
        <w:rPr>
          <w:b/>
        </w:rPr>
        <w:t>Форма 1 «Извещение о проведении тендера»</w:t>
      </w:r>
    </w:p>
    <w:tbl>
      <w:tblPr>
        <w:tblW w:w="9491" w:type="dxa"/>
        <w:tblInd w:w="108" w:type="dxa"/>
        <w:tblLook w:val="01E0" w:firstRow="1" w:lastRow="1" w:firstColumn="1" w:lastColumn="1" w:noHBand="0" w:noVBand="0"/>
      </w:tblPr>
      <w:tblGrid>
        <w:gridCol w:w="5177"/>
        <w:gridCol w:w="4314"/>
      </w:tblGrid>
      <w:tr w:rsidR="00DE7BED" w:rsidRPr="002E571A" w:rsidTr="00CF1506">
        <w:trPr>
          <w:trHeight w:val="292"/>
        </w:trPr>
        <w:tc>
          <w:tcPr>
            <w:tcW w:w="5177" w:type="dxa"/>
          </w:tcPr>
          <w:p w:rsidR="00DE7BED" w:rsidRPr="002E571A" w:rsidRDefault="00DE7BED" w:rsidP="008C363A">
            <w:pPr>
              <w:tabs>
                <w:tab w:val="left" w:pos="4606"/>
              </w:tabs>
              <w:ind w:right="353"/>
              <w:rPr>
                <w:rFonts w:cs="Arial"/>
              </w:rPr>
            </w:pPr>
          </w:p>
        </w:tc>
        <w:tc>
          <w:tcPr>
            <w:tcW w:w="4314" w:type="dxa"/>
          </w:tcPr>
          <w:p w:rsidR="00DE7BED" w:rsidRPr="002E571A" w:rsidRDefault="00DE7BED" w:rsidP="008C363A">
            <w:pPr>
              <w:ind w:right="-72"/>
              <w:jc w:val="right"/>
              <w:rPr>
                <w:rFonts w:cs="Arial"/>
              </w:rPr>
            </w:pPr>
            <w:r w:rsidRPr="002E571A">
              <w:rPr>
                <w:rFonts w:cs="Arial"/>
                <w:szCs w:val="22"/>
              </w:rPr>
              <w:t>УТВЕРЖДЕНО</w:t>
            </w:r>
          </w:p>
        </w:tc>
      </w:tr>
      <w:tr w:rsidR="00DE7BED" w:rsidRPr="002E571A" w:rsidTr="00CF1506">
        <w:trPr>
          <w:trHeight w:val="292"/>
        </w:trPr>
        <w:tc>
          <w:tcPr>
            <w:tcW w:w="5177" w:type="dxa"/>
          </w:tcPr>
          <w:p w:rsidR="00DE7BED" w:rsidRPr="002E571A" w:rsidRDefault="00DE7BED" w:rsidP="008C363A">
            <w:pPr>
              <w:ind w:right="-72"/>
              <w:rPr>
                <w:rFonts w:cs="Arial"/>
              </w:rPr>
            </w:pPr>
          </w:p>
        </w:tc>
        <w:tc>
          <w:tcPr>
            <w:tcW w:w="4314" w:type="dxa"/>
          </w:tcPr>
          <w:p w:rsidR="00DE7BED" w:rsidRPr="002E571A" w:rsidRDefault="00DE7BED" w:rsidP="008C363A">
            <w:pPr>
              <w:ind w:right="-72"/>
              <w:jc w:val="right"/>
              <w:rPr>
                <w:rFonts w:cs="Arial"/>
              </w:rPr>
            </w:pPr>
            <w:r w:rsidRPr="002E571A">
              <w:rPr>
                <w:rFonts w:cs="Arial"/>
                <w:szCs w:val="22"/>
              </w:rPr>
              <w:t>решением Тендерной комиссии</w:t>
            </w:r>
          </w:p>
        </w:tc>
      </w:tr>
      <w:tr w:rsidR="00DE7BED" w:rsidRPr="002E571A" w:rsidTr="00CF1506">
        <w:trPr>
          <w:trHeight w:val="310"/>
        </w:trPr>
        <w:tc>
          <w:tcPr>
            <w:tcW w:w="5177" w:type="dxa"/>
          </w:tcPr>
          <w:p w:rsidR="00DE7BED" w:rsidRPr="002E571A" w:rsidRDefault="00DE7BED" w:rsidP="008C363A">
            <w:pPr>
              <w:rPr>
                <w:rFonts w:cs="Arial"/>
              </w:rPr>
            </w:pPr>
          </w:p>
        </w:tc>
        <w:tc>
          <w:tcPr>
            <w:tcW w:w="4314" w:type="dxa"/>
          </w:tcPr>
          <w:p w:rsidR="00DE7BED" w:rsidRPr="002E571A" w:rsidRDefault="00CF1506" w:rsidP="008C363A">
            <w:pPr>
              <w:jc w:val="right"/>
              <w:rPr>
                <w:rFonts w:cs="Arial"/>
              </w:rPr>
            </w:pPr>
            <w:r>
              <w:rPr>
                <w:rFonts w:cs="Arial"/>
                <w:szCs w:val="22"/>
              </w:rPr>
              <w:t>Протокол  № 112</w:t>
            </w:r>
          </w:p>
        </w:tc>
      </w:tr>
      <w:tr w:rsidR="00DE7BED" w:rsidRPr="002E571A" w:rsidTr="00CF1506">
        <w:trPr>
          <w:trHeight w:val="310"/>
        </w:trPr>
        <w:tc>
          <w:tcPr>
            <w:tcW w:w="5177" w:type="dxa"/>
          </w:tcPr>
          <w:p w:rsidR="00DE7BED" w:rsidRPr="002E571A" w:rsidRDefault="00DE7BED" w:rsidP="008C363A">
            <w:pPr>
              <w:rPr>
                <w:rFonts w:cs="Arial"/>
              </w:rPr>
            </w:pPr>
          </w:p>
        </w:tc>
        <w:tc>
          <w:tcPr>
            <w:tcW w:w="4314" w:type="dxa"/>
          </w:tcPr>
          <w:p w:rsidR="00DE7BED" w:rsidRPr="002E571A" w:rsidRDefault="00CF1506" w:rsidP="00CF1506">
            <w:pPr>
              <w:jc w:val="right"/>
              <w:rPr>
                <w:rFonts w:cs="Arial"/>
              </w:rPr>
            </w:pPr>
            <w:r>
              <w:rPr>
                <w:rFonts w:cs="Arial"/>
                <w:szCs w:val="22"/>
              </w:rPr>
              <w:t>«18» июня</w:t>
            </w:r>
            <w:r w:rsidR="00DE7BED" w:rsidRPr="002E571A">
              <w:rPr>
                <w:rFonts w:cs="Arial"/>
                <w:szCs w:val="22"/>
              </w:rPr>
              <w:t xml:space="preserve">  </w:t>
            </w:r>
            <w:r>
              <w:rPr>
                <w:rFonts w:cs="Arial"/>
                <w:szCs w:val="22"/>
              </w:rPr>
              <w:t xml:space="preserve">2018 </w:t>
            </w:r>
            <w:r w:rsidR="00DE7BED" w:rsidRPr="002E571A">
              <w:rPr>
                <w:rFonts w:cs="Arial"/>
                <w:szCs w:val="22"/>
              </w:rPr>
              <w:t>г.</w:t>
            </w:r>
          </w:p>
        </w:tc>
      </w:tr>
    </w:tbl>
    <w:p w:rsidR="0088163B" w:rsidRDefault="0088163B" w:rsidP="00DE7BED">
      <w:pPr>
        <w:rPr>
          <w:rFonts w:cs="Arial"/>
          <w:vanish/>
          <w:szCs w:val="22"/>
        </w:rPr>
      </w:pPr>
    </w:p>
    <w:p w:rsidR="00DE7BED" w:rsidRPr="002E571A" w:rsidRDefault="00A03AA2" w:rsidP="00DE7BED">
      <w:pPr>
        <w:rPr>
          <w:rFonts w:cs="Arial"/>
          <w:szCs w:val="22"/>
        </w:rPr>
      </w:pPr>
      <w:r w:rsidRPr="00D64AA9">
        <w:rPr>
          <w:rFonts w:cs="Arial"/>
          <w:szCs w:val="22"/>
        </w:rPr>
        <w:t>ПДО №</w:t>
      </w:r>
      <w:r w:rsidR="00767DB6" w:rsidRPr="00D64AA9">
        <w:rPr>
          <w:rFonts w:cs="Arial"/>
          <w:szCs w:val="22"/>
        </w:rPr>
        <w:t>2</w:t>
      </w:r>
      <w:r w:rsidR="00D64AA9" w:rsidRPr="00D64AA9">
        <w:rPr>
          <w:rFonts w:cs="Arial"/>
          <w:szCs w:val="22"/>
        </w:rPr>
        <w:t>65</w:t>
      </w:r>
      <w:r w:rsidR="00362455" w:rsidRPr="00D64AA9">
        <w:rPr>
          <w:rFonts w:cs="Arial"/>
          <w:szCs w:val="22"/>
        </w:rPr>
        <w:t>-</w:t>
      </w:r>
      <w:r w:rsidRPr="00D64AA9">
        <w:rPr>
          <w:rFonts w:cs="Arial"/>
          <w:szCs w:val="22"/>
        </w:rPr>
        <w:t>КР-201</w:t>
      </w:r>
      <w:r w:rsidR="00BD3FA6" w:rsidRPr="00D64AA9">
        <w:rPr>
          <w:rFonts w:cs="Arial"/>
          <w:szCs w:val="22"/>
        </w:rPr>
        <w:t>8</w:t>
      </w:r>
      <w:r w:rsidRPr="009D5D87">
        <w:rPr>
          <w:rFonts w:cs="Arial"/>
          <w:szCs w:val="22"/>
        </w:rPr>
        <w:t xml:space="preserve"> от</w:t>
      </w:r>
      <w:r w:rsidR="00CF1506">
        <w:rPr>
          <w:rFonts w:cs="Arial"/>
          <w:szCs w:val="22"/>
        </w:rPr>
        <w:t xml:space="preserve"> 19 июня 2018 года</w:t>
      </w:r>
    </w:p>
    <w:p w:rsidR="00DE7BED" w:rsidRDefault="00DE7BED" w:rsidP="00DE7BED">
      <w:pPr>
        <w:jc w:val="both"/>
        <w:rPr>
          <w:rFonts w:cs="Arial"/>
          <w:sz w:val="16"/>
          <w:szCs w:val="16"/>
        </w:rPr>
      </w:pPr>
    </w:p>
    <w:p w:rsidR="007D6C8C" w:rsidRPr="001D2186" w:rsidRDefault="00DE7BED" w:rsidP="00B64ABC">
      <w:pPr>
        <w:jc w:val="both"/>
        <w:rPr>
          <w:rFonts w:cs="Arial"/>
          <w:szCs w:val="22"/>
        </w:rPr>
      </w:pPr>
      <w:r>
        <w:rPr>
          <w:rFonts w:cs="Arial"/>
          <w:b/>
          <w:szCs w:val="22"/>
        </w:rPr>
        <w:t xml:space="preserve">ОАО </w:t>
      </w:r>
      <w:r w:rsidRPr="007873E8">
        <w:rPr>
          <w:rFonts w:cs="Arial"/>
          <w:b/>
          <w:szCs w:val="22"/>
        </w:rPr>
        <w:t>«Славнефть</w:t>
      </w:r>
      <w:r>
        <w:rPr>
          <w:rFonts w:cs="Arial"/>
          <w:b/>
          <w:szCs w:val="22"/>
        </w:rPr>
        <w:t>-ЯНОС»</w:t>
      </w:r>
      <w:r w:rsidRPr="002E571A">
        <w:rPr>
          <w:rFonts w:cs="Arial"/>
          <w:szCs w:val="22"/>
        </w:rPr>
        <w:t xml:space="preserve"> (далее – Общество) приглашает </w:t>
      </w:r>
      <w:r w:rsidR="00A326D9">
        <w:rPr>
          <w:rFonts w:cs="Arial"/>
          <w:szCs w:val="22"/>
        </w:rPr>
        <w:t>В</w:t>
      </w:r>
      <w:r w:rsidRPr="002E571A">
        <w:rPr>
          <w:rFonts w:cs="Arial"/>
          <w:szCs w:val="22"/>
        </w:rPr>
        <w:t xml:space="preserve">ас сделать предложение (оферту) на </w:t>
      </w:r>
      <w:r w:rsidR="008C67A8" w:rsidRPr="008C67A8">
        <w:rPr>
          <w:rFonts w:cs="Arial"/>
          <w:b/>
          <w:szCs w:val="22"/>
        </w:rPr>
        <w:t>выполнение работ по косметическому ремонту помещений операторных объектов капитального ремонта в 2018 г.</w:t>
      </w:r>
      <w:r w:rsidR="00B64ABC" w:rsidRPr="00B64ABC">
        <w:rPr>
          <w:rFonts w:cs="Arial"/>
          <w:b/>
          <w:szCs w:val="22"/>
        </w:rPr>
        <w:t xml:space="preserve"> </w:t>
      </w:r>
      <w:r w:rsidRPr="002E571A">
        <w:rPr>
          <w:rFonts w:cs="Arial"/>
          <w:szCs w:val="22"/>
        </w:rPr>
        <w:t xml:space="preserve">По </w:t>
      </w:r>
      <w:r w:rsidRPr="001D2186">
        <w:rPr>
          <w:rFonts w:cs="Arial"/>
          <w:szCs w:val="22"/>
        </w:rPr>
        <w:t xml:space="preserve">результатам рассмотрения предложений Общество определит </w:t>
      </w:r>
      <w:r w:rsidR="00787348" w:rsidRPr="001D2186">
        <w:rPr>
          <w:rFonts w:cs="Arial"/>
          <w:szCs w:val="22"/>
        </w:rPr>
        <w:t>контрагента, предложившего</w:t>
      </w:r>
      <w:r w:rsidRPr="001D2186">
        <w:rPr>
          <w:rFonts w:cs="Arial"/>
          <w:szCs w:val="22"/>
        </w:rPr>
        <w:t xml:space="preserve"> наилучшие условия в соответствии с </w:t>
      </w:r>
      <w:r w:rsidR="001D2186" w:rsidRPr="001D2186">
        <w:t xml:space="preserve">Предложением о </w:t>
      </w:r>
      <w:r w:rsidR="001D2186" w:rsidRPr="00923B3D">
        <w:t>заключении договора</w:t>
      </w:r>
      <w:r w:rsidRPr="00923B3D">
        <w:rPr>
          <w:rFonts w:cs="Arial"/>
          <w:szCs w:val="22"/>
        </w:rPr>
        <w:t xml:space="preserve"> (форма </w:t>
      </w:r>
      <w:r w:rsidR="001D2186" w:rsidRPr="00923B3D">
        <w:rPr>
          <w:rFonts w:cs="Arial"/>
          <w:szCs w:val="22"/>
        </w:rPr>
        <w:t>5</w:t>
      </w:r>
      <w:r w:rsidRPr="00923B3D">
        <w:rPr>
          <w:rFonts w:cs="Arial"/>
          <w:szCs w:val="22"/>
        </w:rPr>
        <w:t xml:space="preserve">) при выполнении </w:t>
      </w:r>
      <w:r w:rsidRPr="00AC1C46">
        <w:rPr>
          <w:rFonts w:cs="Arial"/>
          <w:szCs w:val="22"/>
        </w:rPr>
        <w:t xml:space="preserve">Требований к предмету оферты (форма 2): </w:t>
      </w:r>
      <w:r w:rsidR="00EE0582" w:rsidRPr="000D57D0">
        <w:rPr>
          <w:rFonts w:cs="Arial"/>
          <w:szCs w:val="22"/>
        </w:rPr>
        <w:t xml:space="preserve">наименьшая стоимость </w:t>
      </w:r>
      <w:r w:rsidR="003F4849" w:rsidRPr="003F4849">
        <w:rPr>
          <w:rFonts w:cs="Arial"/>
          <w:szCs w:val="22"/>
        </w:rPr>
        <w:t>работ</w:t>
      </w:r>
      <w:r w:rsidR="00A22573">
        <w:rPr>
          <w:rFonts w:cs="Arial"/>
          <w:szCs w:val="22"/>
        </w:rPr>
        <w:t>,</w:t>
      </w:r>
      <w:r w:rsidR="00A22573" w:rsidRPr="00A22573">
        <w:rPr>
          <w:rFonts w:cs="Arial"/>
          <w:szCs w:val="22"/>
        </w:rPr>
        <w:t xml:space="preserve"> </w:t>
      </w:r>
      <w:r w:rsidR="00A22573" w:rsidRPr="000D57D0">
        <w:rPr>
          <w:rFonts w:cs="Arial"/>
          <w:szCs w:val="22"/>
        </w:rPr>
        <w:t xml:space="preserve">с учетом стоимости дополнительных работ (в рамках опциона), рассчитанных по </w:t>
      </w:r>
      <w:r w:rsidR="00A22573" w:rsidRPr="006C1A8D">
        <w:rPr>
          <w:szCs w:val="22"/>
        </w:rPr>
        <w:t>Методик</w:t>
      </w:r>
      <w:r w:rsidR="00A22573">
        <w:rPr>
          <w:szCs w:val="22"/>
        </w:rPr>
        <w:t>е оценки Регламента</w:t>
      </w:r>
      <w:r w:rsidR="00A22573" w:rsidRPr="006C1A8D">
        <w:rPr>
          <w:szCs w:val="22"/>
        </w:rPr>
        <w:t xml:space="preserve"> определения стоимости </w:t>
      </w:r>
      <w:r w:rsidR="00A22573" w:rsidRPr="003B4FD5">
        <w:rPr>
          <w:szCs w:val="22"/>
        </w:rPr>
        <w:t>работ</w:t>
      </w:r>
      <w:r w:rsidR="00A22573" w:rsidRPr="003B4FD5">
        <w:rPr>
          <w:rFonts w:cs="Arial"/>
          <w:szCs w:val="22"/>
        </w:rPr>
        <w:t xml:space="preserve"> (Форма 1</w:t>
      </w:r>
      <w:r w:rsidR="00A22573">
        <w:rPr>
          <w:rFonts w:cs="Arial"/>
          <w:szCs w:val="22"/>
        </w:rPr>
        <w:t>2</w:t>
      </w:r>
      <w:r w:rsidR="00A22573" w:rsidRPr="003B4FD5">
        <w:rPr>
          <w:rFonts w:cs="Arial"/>
          <w:szCs w:val="22"/>
        </w:rPr>
        <w:t>)</w:t>
      </w:r>
      <w:r w:rsidR="007D6C8C" w:rsidRPr="00EE0582">
        <w:rPr>
          <w:rFonts w:cs="Arial"/>
          <w:szCs w:val="22"/>
        </w:rPr>
        <w:t>.</w:t>
      </w:r>
    </w:p>
    <w:p w:rsidR="00DE7BED" w:rsidRDefault="00DE7BED" w:rsidP="00DE7BED">
      <w:pPr>
        <w:ind w:firstLine="720"/>
        <w:jc w:val="both"/>
        <w:rPr>
          <w:rFonts w:cs="Arial"/>
          <w:szCs w:val="22"/>
        </w:rPr>
      </w:pPr>
      <w:r w:rsidRPr="002E571A">
        <w:rPr>
          <w:rFonts w:cs="Arial"/>
          <w:szCs w:val="22"/>
        </w:rPr>
        <w:t>Оферта должна быть представлена на всю номенклатуру работ / услу</w:t>
      </w:r>
      <w:r w:rsidR="003679E5">
        <w:rPr>
          <w:rFonts w:cs="Arial"/>
          <w:szCs w:val="22"/>
        </w:rPr>
        <w:t>г</w:t>
      </w:r>
      <w:r w:rsidRPr="002E571A">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093459" w:rsidRPr="002E571A" w:rsidRDefault="00093459" w:rsidP="00093459">
      <w:pPr>
        <w:ind w:firstLine="708"/>
        <w:jc w:val="both"/>
        <w:rPr>
          <w:rFonts w:cs="Arial"/>
          <w:szCs w:val="22"/>
        </w:rPr>
      </w:pPr>
      <w:r w:rsidRPr="002E571A">
        <w:rPr>
          <w:rFonts w:cs="Arial"/>
          <w:szCs w:val="22"/>
        </w:rPr>
        <w:t>Общество оставляет за собой право изменять общее объем выполняемых работ / объем оказываемых услуг</w:t>
      </w:r>
      <w:r>
        <w:rPr>
          <w:rFonts w:cs="Arial"/>
          <w:szCs w:val="22"/>
        </w:rPr>
        <w:t xml:space="preserve"> </w:t>
      </w:r>
      <w:r w:rsidRPr="002E571A">
        <w:rPr>
          <w:rFonts w:cs="Arial"/>
          <w:szCs w:val="22"/>
        </w:rPr>
        <w:t>в пределах согласованного в договоре опциона.</w:t>
      </w:r>
    </w:p>
    <w:p w:rsidR="00093459" w:rsidRDefault="00093459" w:rsidP="00093459">
      <w:pPr>
        <w:ind w:firstLine="708"/>
        <w:jc w:val="both"/>
        <w:rPr>
          <w:rFonts w:cs="Arial"/>
          <w:szCs w:val="22"/>
        </w:rPr>
      </w:pPr>
      <w:r w:rsidRPr="002E571A">
        <w:rPr>
          <w:rFonts w:cs="Arial"/>
          <w:szCs w:val="22"/>
        </w:rPr>
        <w:t>Под опционом понимается право Общества уменьшать или увеличивать объем выполняемых работ / объем оказываемых услуг в пределах согласованного объема без изменения остальных условий, в том числе, без изменения цен, сроков поставки, согласованных в договоре</w:t>
      </w:r>
      <w:r>
        <w:rPr>
          <w:rFonts w:cs="Arial"/>
          <w:szCs w:val="22"/>
        </w:rPr>
        <w:t>. Опцион предоставляется Заказчику без оплаты или другого встречного предоставления.</w:t>
      </w:r>
    </w:p>
    <w:p w:rsidR="00A936EA" w:rsidRPr="002E571A" w:rsidRDefault="00A936EA" w:rsidP="00817A4A">
      <w:pPr>
        <w:ind w:firstLine="708"/>
        <w:jc w:val="both"/>
        <w:rPr>
          <w:rFonts w:cs="Arial"/>
          <w:szCs w:val="22"/>
        </w:rPr>
      </w:pPr>
      <w:r w:rsidRPr="002E571A">
        <w:rPr>
          <w:rFonts w:cs="Arial"/>
          <w:szCs w:val="22"/>
        </w:rPr>
        <w:t>Подача одним участником закупки альтернативных оферт не допускается</w:t>
      </w:r>
      <w:r>
        <w:rPr>
          <w:rFonts w:cs="Arial"/>
          <w:szCs w:val="22"/>
        </w:rPr>
        <w:t>.</w:t>
      </w:r>
    </w:p>
    <w:p w:rsidR="00DE7BED" w:rsidRPr="00A31663" w:rsidRDefault="00DE7BED" w:rsidP="00DE7BED">
      <w:pPr>
        <w:ind w:firstLine="720"/>
        <w:jc w:val="both"/>
        <w:rPr>
          <w:rFonts w:cs="Arial"/>
          <w:szCs w:val="22"/>
        </w:rPr>
      </w:pPr>
      <w:r w:rsidRPr="002E571A">
        <w:rPr>
          <w:rFonts w:cs="Arial"/>
          <w:szCs w:val="22"/>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Pr>
          <w:rFonts w:cs="Arial"/>
          <w:szCs w:val="22"/>
        </w:rPr>
        <w:t>)</w:t>
      </w:r>
      <w:r w:rsidRPr="002E571A">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w:t>
      </w:r>
      <w:r w:rsidRPr="0006495D">
        <w:rPr>
          <w:rFonts w:cs="Arial"/>
          <w:szCs w:val="22"/>
        </w:rPr>
        <w:t>договоре (форма 3).</w:t>
      </w:r>
    </w:p>
    <w:p w:rsidR="00DE7BED" w:rsidRPr="002E571A" w:rsidRDefault="00DE7BED" w:rsidP="00DE7BED">
      <w:pPr>
        <w:ind w:firstLine="720"/>
        <w:jc w:val="both"/>
        <w:rPr>
          <w:rFonts w:cs="Arial"/>
          <w:szCs w:val="22"/>
        </w:rPr>
      </w:pPr>
      <w:r w:rsidRPr="00A31663">
        <w:rPr>
          <w:rFonts w:cs="Arial"/>
          <w:szCs w:val="22"/>
        </w:rPr>
        <w:t xml:space="preserve">Условия проекта договора </w:t>
      </w:r>
      <w:r w:rsidRPr="0006495D">
        <w:rPr>
          <w:rFonts w:cs="Arial"/>
          <w:szCs w:val="22"/>
        </w:rPr>
        <w:t>(форма 3) являются</w:t>
      </w:r>
      <w:r w:rsidRPr="002E571A">
        <w:rPr>
          <w:rFonts w:cs="Arial"/>
          <w:szCs w:val="22"/>
        </w:rPr>
        <w:t xml:space="preserve"> окончательными и не подлежат каким-либо изменениям в процессе его заключения. </w:t>
      </w:r>
      <w:r w:rsidR="009B5C0D">
        <w:rPr>
          <w:rFonts w:cs="Arial"/>
          <w:szCs w:val="22"/>
        </w:rPr>
        <w:t xml:space="preserve">Протокол разногласий, полученный от участника закупки в </w:t>
      </w:r>
      <w:r w:rsidR="00D03E57">
        <w:rPr>
          <w:rFonts w:cs="Arial"/>
          <w:szCs w:val="22"/>
        </w:rPr>
        <w:t>составе коммерческой/улучшенной коммерческой части, в рамках проведения двухэтапного тендера, Обществом к рассмотрению не принима</w:t>
      </w:r>
      <w:r w:rsidR="002F64EF">
        <w:rPr>
          <w:rFonts w:cs="Arial"/>
          <w:szCs w:val="22"/>
        </w:rPr>
        <w:t>е</w:t>
      </w:r>
      <w:r w:rsidR="00D03E57">
        <w:rPr>
          <w:rFonts w:cs="Arial"/>
          <w:szCs w:val="22"/>
        </w:rPr>
        <w:t xml:space="preserve">тся. </w:t>
      </w:r>
      <w:r w:rsidRPr="002E571A">
        <w:rPr>
          <w:rFonts w:cs="Arial"/>
          <w:szCs w:val="22"/>
        </w:rPr>
        <w:t>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2E571A" w:rsidRDefault="00DE7BED" w:rsidP="00CF1506">
      <w:pPr>
        <w:spacing w:before="0"/>
        <w:ind w:firstLine="720"/>
        <w:jc w:val="both"/>
        <w:rPr>
          <w:rFonts w:cs="Arial"/>
          <w:szCs w:val="22"/>
        </w:rPr>
      </w:pPr>
      <w:r w:rsidRPr="002E571A">
        <w:rPr>
          <w:rFonts w:cs="Arial"/>
          <w:szCs w:val="22"/>
        </w:rPr>
        <w:t>Тендер проводится в два этапа: оценка технической части оферт и оценка коммерческой части оферт.</w:t>
      </w:r>
    </w:p>
    <w:p w:rsidR="00DE7BED" w:rsidRPr="002E571A" w:rsidRDefault="00DE7BED" w:rsidP="00DE7BED">
      <w:pPr>
        <w:pStyle w:val="a5"/>
        <w:numPr>
          <w:ilvl w:val="0"/>
          <w:numId w:val="0"/>
        </w:numPr>
        <w:tabs>
          <w:tab w:val="left" w:pos="284"/>
        </w:tabs>
        <w:ind w:firstLine="709"/>
      </w:pPr>
      <w:r w:rsidRPr="002E571A">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2E571A" w:rsidRDefault="00DE7BED" w:rsidP="00DE7BED">
      <w:pPr>
        <w:pStyle w:val="a5"/>
        <w:numPr>
          <w:ilvl w:val="0"/>
          <w:numId w:val="0"/>
        </w:numPr>
        <w:tabs>
          <w:tab w:val="left" w:pos="284"/>
        </w:tabs>
        <w:ind w:firstLine="709"/>
      </w:pPr>
      <w:r w:rsidRPr="002E571A">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2E571A" w:rsidRDefault="00DE7BED" w:rsidP="00DE7BED">
      <w:pPr>
        <w:pStyle w:val="a5"/>
        <w:numPr>
          <w:ilvl w:val="0"/>
          <w:numId w:val="0"/>
        </w:numPr>
        <w:tabs>
          <w:tab w:val="left" w:pos="284"/>
        </w:tabs>
        <w:ind w:firstLine="709"/>
      </w:pPr>
      <w:r w:rsidRPr="002E571A">
        <w:t xml:space="preserve">Участник закупки допускается до участия в коммерческой оценке оферт, если его оферта соответствует всем требованиям к предмету </w:t>
      </w:r>
      <w:r w:rsidRPr="0006495D">
        <w:t>оферты (согласно форме 2).</w:t>
      </w:r>
    </w:p>
    <w:p w:rsidR="00CF1506" w:rsidRDefault="00DE7BED" w:rsidP="00DE7BED">
      <w:pPr>
        <w:pStyle w:val="a5"/>
        <w:numPr>
          <w:ilvl w:val="0"/>
          <w:numId w:val="0"/>
        </w:numPr>
        <w:tabs>
          <w:tab w:val="left" w:pos="284"/>
        </w:tabs>
        <w:ind w:firstLine="709"/>
      </w:pPr>
      <w:r w:rsidRPr="002E571A">
        <w:lastRenderedPageBreak/>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w:t>
      </w:r>
    </w:p>
    <w:p w:rsidR="00DE7BED" w:rsidRPr="002E571A" w:rsidRDefault="00DE7BED" w:rsidP="00CF1506">
      <w:pPr>
        <w:pStyle w:val="a5"/>
        <w:numPr>
          <w:ilvl w:val="0"/>
          <w:numId w:val="0"/>
        </w:numPr>
        <w:tabs>
          <w:tab w:val="left" w:pos="284"/>
        </w:tabs>
      </w:pPr>
      <w:r w:rsidRPr="002E571A">
        <w:t xml:space="preserve">утверждения указанного заключения. Оповещение содержит информацию о том, по каким из критериев, указанных в требованиях к предмету </w:t>
      </w:r>
      <w:r w:rsidRPr="0006495D">
        <w:t>оферты (форма 2), участник</w:t>
      </w:r>
      <w:r w:rsidRPr="002E571A">
        <w:t xml:space="preserve"> закупки не прошел техническую оценку.</w:t>
      </w:r>
    </w:p>
    <w:p w:rsidR="00DE7BED" w:rsidRDefault="007F471A" w:rsidP="00DE7BED">
      <w:pPr>
        <w:pStyle w:val="a5"/>
        <w:numPr>
          <w:ilvl w:val="0"/>
          <w:numId w:val="0"/>
        </w:numPr>
        <w:tabs>
          <w:tab w:val="left" w:pos="284"/>
        </w:tabs>
        <w:ind w:firstLine="709"/>
      </w:pPr>
      <w:r w:rsidRPr="002E571A">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r>
        <w:t xml:space="preserve"> </w:t>
      </w:r>
      <w:r w:rsidR="00DE7BED" w:rsidRPr="002E571A">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6F6949" w:rsidRPr="006F6949">
        <w:t xml:space="preserve"> 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 для обеспечения возможности подписания договора с контрагентом, предложившим наилучшие условия на коммерческих переговорах, непосредственно в день проведения коммерческих переговоров.</w:t>
      </w:r>
    </w:p>
    <w:p w:rsidR="00054605" w:rsidRPr="00636491" w:rsidRDefault="002F64EF" w:rsidP="002F64EF">
      <w:pPr>
        <w:pStyle w:val="a5"/>
        <w:numPr>
          <w:ilvl w:val="0"/>
          <w:numId w:val="0"/>
        </w:numPr>
        <w:tabs>
          <w:tab w:val="left" w:pos="284"/>
        </w:tabs>
        <w:ind w:firstLine="709"/>
      </w:pPr>
      <w:r w:rsidRPr="002F64EF">
        <w:t>В случае если на дату принятия решения о признании победителем контрагент имеет со стороны ОАО «Славнефть-ЯНОС»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r w:rsidR="00054605" w:rsidRPr="00636491">
        <w:t>.</w:t>
      </w:r>
    </w:p>
    <w:p w:rsidR="00DE7BED" w:rsidRPr="002E571A" w:rsidRDefault="00DE7BED" w:rsidP="00DE7BED">
      <w:pPr>
        <w:ind w:firstLine="720"/>
        <w:jc w:val="both"/>
        <w:rPr>
          <w:rFonts w:cs="Arial"/>
          <w:szCs w:val="22"/>
        </w:rPr>
      </w:pPr>
      <w:r w:rsidRPr="002E571A">
        <w:rPr>
          <w:rFonts w:cs="Arial"/>
          <w:szCs w:val="22"/>
        </w:rPr>
        <w:t>Общество оставляет за собой право акцептовать любое из поступивших предложений, либо не акцептовать ни одно из них.</w:t>
      </w:r>
    </w:p>
    <w:p w:rsidR="00DE7BED" w:rsidRPr="002E571A" w:rsidRDefault="00DE7BED" w:rsidP="00DE7BED">
      <w:pPr>
        <w:ind w:firstLine="720"/>
        <w:jc w:val="both"/>
        <w:rPr>
          <w:rFonts w:cs="Arial"/>
          <w:szCs w:val="22"/>
        </w:rPr>
      </w:pPr>
      <w:r w:rsidRPr="002E571A">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w:t>
      </w:r>
      <w:r w:rsidRPr="00D64AA9">
        <w:rPr>
          <w:rFonts w:cs="Arial"/>
          <w:szCs w:val="22"/>
        </w:rPr>
        <w:t xml:space="preserve">акцепта до </w:t>
      </w:r>
      <w:r w:rsidR="00373424" w:rsidRPr="00D64AA9">
        <w:rPr>
          <w:rFonts w:cs="Arial"/>
          <w:b/>
          <w:szCs w:val="22"/>
        </w:rPr>
        <w:t>15</w:t>
      </w:r>
      <w:r w:rsidR="00230908" w:rsidRPr="00D64AA9">
        <w:rPr>
          <w:rFonts w:cs="Arial"/>
          <w:b/>
          <w:szCs w:val="22"/>
        </w:rPr>
        <w:t xml:space="preserve"> </w:t>
      </w:r>
      <w:r w:rsidR="00373424" w:rsidRPr="00D64AA9">
        <w:rPr>
          <w:rFonts w:cs="Arial"/>
          <w:b/>
          <w:szCs w:val="22"/>
        </w:rPr>
        <w:t>сентября</w:t>
      </w:r>
      <w:r w:rsidR="00230908" w:rsidRPr="00D64AA9">
        <w:rPr>
          <w:rFonts w:cs="Arial"/>
          <w:b/>
          <w:szCs w:val="22"/>
        </w:rPr>
        <w:t xml:space="preserve"> 201</w:t>
      </w:r>
      <w:r w:rsidR="003E5888" w:rsidRPr="00D64AA9">
        <w:rPr>
          <w:rFonts w:cs="Arial"/>
          <w:b/>
          <w:szCs w:val="22"/>
        </w:rPr>
        <w:t>8</w:t>
      </w:r>
      <w:r w:rsidR="00230908" w:rsidRPr="00D64AA9">
        <w:rPr>
          <w:rFonts w:cs="Arial"/>
          <w:b/>
          <w:szCs w:val="22"/>
        </w:rPr>
        <w:t xml:space="preserve"> г.</w:t>
      </w:r>
      <w:r w:rsidRPr="00D64AA9">
        <w:rPr>
          <w:rFonts w:cs="Arial"/>
          <w:szCs w:val="22"/>
        </w:rPr>
        <w:t xml:space="preserve"> включительно</w:t>
      </w:r>
      <w:r w:rsidRPr="002E571A">
        <w:rPr>
          <w:rFonts w:cs="Arial"/>
          <w:szCs w:val="22"/>
        </w:rPr>
        <w:t>, соответствовать всем условиям, указанным в настоящем извещении.</w:t>
      </w:r>
    </w:p>
    <w:p w:rsidR="00DE7BED" w:rsidRPr="002E571A" w:rsidRDefault="00DE7BED" w:rsidP="00DE7BED">
      <w:pPr>
        <w:ind w:firstLine="720"/>
        <w:jc w:val="both"/>
        <w:rPr>
          <w:rFonts w:cs="Arial"/>
          <w:szCs w:val="22"/>
        </w:rPr>
      </w:pPr>
      <w:r w:rsidRPr="002E571A">
        <w:rPr>
          <w:rFonts w:cs="Arial"/>
          <w:szCs w:val="22"/>
        </w:rPr>
        <w:t>Офертой контрагента будет считаться следующий комплект документов:</w:t>
      </w:r>
    </w:p>
    <w:p w:rsidR="00DE7BED" w:rsidRPr="002E571A" w:rsidRDefault="00DE7BED" w:rsidP="00DE7BED">
      <w:pPr>
        <w:ind w:firstLine="720"/>
        <w:jc w:val="both"/>
        <w:rPr>
          <w:rFonts w:cs="Arial"/>
          <w:szCs w:val="22"/>
        </w:rPr>
      </w:pPr>
      <w:r w:rsidRPr="002E571A">
        <w:rPr>
          <w:rFonts w:cs="Arial"/>
          <w:szCs w:val="22"/>
        </w:rPr>
        <w:t>техническая часть:</w:t>
      </w:r>
    </w:p>
    <w:p w:rsidR="003F4095" w:rsidRPr="003561AE" w:rsidRDefault="003F4095" w:rsidP="003F4095">
      <w:pPr>
        <w:pStyle w:val="ac"/>
        <w:numPr>
          <w:ilvl w:val="0"/>
          <w:numId w:val="2"/>
        </w:numPr>
        <w:tabs>
          <w:tab w:val="left" w:pos="1418"/>
        </w:tabs>
        <w:ind w:left="1418" w:hanging="341"/>
        <w:contextualSpacing w:val="0"/>
        <w:jc w:val="both"/>
        <w:rPr>
          <w:rFonts w:cs="Arial"/>
          <w:szCs w:val="22"/>
        </w:rPr>
      </w:pPr>
      <w:r w:rsidRPr="003561AE">
        <w:rPr>
          <w:rFonts w:cs="Arial"/>
          <w:szCs w:val="22"/>
        </w:rPr>
        <w:t>Извещение о согласии сделать оферту (форма 4, подписанная уполномоченным лицом и заверенная печатью участника закупки);</w:t>
      </w:r>
    </w:p>
    <w:p w:rsidR="000548CD" w:rsidRPr="00AB28E4" w:rsidRDefault="000548CD" w:rsidP="000548CD">
      <w:pPr>
        <w:numPr>
          <w:ilvl w:val="0"/>
          <w:numId w:val="2"/>
        </w:numPr>
        <w:tabs>
          <w:tab w:val="left" w:pos="1418"/>
        </w:tabs>
        <w:ind w:left="1418" w:hanging="341"/>
        <w:jc w:val="both"/>
        <w:rPr>
          <w:rFonts w:cs="Arial"/>
          <w:szCs w:val="22"/>
        </w:rPr>
      </w:pPr>
      <w:r w:rsidRPr="00AB28E4">
        <w:rPr>
          <w:rFonts w:cs="Arial"/>
          <w:szCs w:val="22"/>
        </w:rPr>
        <w:t xml:space="preserve">Подписанный договор подряда (Форма №3) с Приложениями к нему, без указания стоимости работ в </w:t>
      </w:r>
      <w:r w:rsidR="00AB28E4" w:rsidRPr="00AB28E4">
        <w:rPr>
          <w:rFonts w:cs="Arial"/>
          <w:szCs w:val="22"/>
        </w:rPr>
        <w:t>п.</w:t>
      </w:r>
      <w:r w:rsidRPr="00AB28E4">
        <w:rPr>
          <w:rFonts w:cs="Arial"/>
          <w:szCs w:val="22"/>
        </w:rPr>
        <w:t>3.1</w:t>
      </w:r>
      <w:r w:rsidR="00AB28E4" w:rsidRPr="00AB28E4">
        <w:rPr>
          <w:rFonts w:cs="Arial"/>
          <w:szCs w:val="22"/>
        </w:rPr>
        <w:t>, 3.3</w:t>
      </w:r>
      <w:r w:rsidRPr="00AB28E4">
        <w:rPr>
          <w:rFonts w:cs="Arial"/>
          <w:szCs w:val="22"/>
        </w:rPr>
        <w:t xml:space="preserve"> договора, предоставления локальных ресурсных сметных расчетов, подписанные и скрепленные печатью организации в редакции Заказчика, в 2-х экземплярах;</w:t>
      </w:r>
    </w:p>
    <w:p w:rsidR="003F4095" w:rsidRPr="006F6309" w:rsidRDefault="003F4095" w:rsidP="003F4095">
      <w:pPr>
        <w:pStyle w:val="ac"/>
        <w:numPr>
          <w:ilvl w:val="0"/>
          <w:numId w:val="2"/>
        </w:numPr>
        <w:tabs>
          <w:tab w:val="left" w:pos="1418"/>
        </w:tabs>
        <w:ind w:left="1418" w:hanging="341"/>
        <w:contextualSpacing w:val="0"/>
        <w:jc w:val="both"/>
        <w:rPr>
          <w:rFonts w:cs="Arial"/>
          <w:szCs w:val="22"/>
        </w:rPr>
      </w:pPr>
      <w:r w:rsidRPr="006F6309">
        <w:rPr>
          <w:rFonts w:cs="Arial"/>
          <w:szCs w:val="22"/>
        </w:rPr>
        <w:t>Перечень аффилированных организаций (форма 6, подписанная уполномоченным лицом и заверенная печатью участника закупки);</w:t>
      </w:r>
    </w:p>
    <w:p w:rsidR="006F6309" w:rsidRPr="00AB28E4" w:rsidRDefault="00357655" w:rsidP="006F6309">
      <w:pPr>
        <w:pStyle w:val="ac"/>
        <w:numPr>
          <w:ilvl w:val="0"/>
          <w:numId w:val="2"/>
        </w:numPr>
        <w:tabs>
          <w:tab w:val="left" w:pos="1418"/>
        </w:tabs>
        <w:ind w:left="1418" w:hanging="341"/>
        <w:contextualSpacing w:val="0"/>
        <w:jc w:val="both"/>
        <w:rPr>
          <w:rFonts w:cs="Arial"/>
          <w:szCs w:val="22"/>
        </w:rPr>
      </w:pPr>
      <w:r w:rsidRPr="00AB28E4">
        <w:rPr>
          <w:rFonts w:cs="Arial"/>
          <w:szCs w:val="22"/>
        </w:rPr>
        <w:t>Справка об опыте работы за 2015-2017 г.г. за подписью руководителя организации с обязательным приложением к ней копий справок о стоимости выполненных работ и затрат (форма КС-3</w:t>
      </w:r>
      <w:r w:rsidR="00AB28E4">
        <w:rPr>
          <w:rFonts w:cs="Arial"/>
          <w:szCs w:val="22"/>
        </w:rPr>
        <w:t xml:space="preserve"> или КС-2</w:t>
      </w:r>
      <w:r w:rsidR="000231B5" w:rsidRPr="00AB28E4">
        <w:rPr>
          <w:rFonts w:cs="Arial"/>
          <w:szCs w:val="22"/>
        </w:rPr>
        <w:t>)</w:t>
      </w:r>
      <w:r w:rsidR="006F6309" w:rsidRPr="00AB28E4">
        <w:rPr>
          <w:rFonts w:cs="Arial"/>
          <w:szCs w:val="22"/>
        </w:rPr>
        <w:t xml:space="preserve">. </w:t>
      </w:r>
      <w:r w:rsidR="006F6309" w:rsidRPr="00AB28E4">
        <w:rPr>
          <w:rFonts w:cs="Arial"/>
          <w:b/>
          <w:szCs w:val="22"/>
        </w:rPr>
        <w:t xml:space="preserve">Документ предоставляется контрагентом </w:t>
      </w:r>
      <w:r w:rsidR="006F6309" w:rsidRPr="00AB28E4">
        <w:rPr>
          <w:rFonts w:cs="Arial"/>
          <w:b/>
          <w:szCs w:val="22"/>
          <w:u w:val="single"/>
        </w:rPr>
        <w:t>только в электронном виде</w:t>
      </w:r>
      <w:r w:rsidR="006F6309" w:rsidRPr="00AB28E4">
        <w:rPr>
          <w:rFonts w:cs="Arial"/>
          <w:b/>
          <w:szCs w:val="22"/>
        </w:rPr>
        <w:t xml:space="preserve"> на электронном носителе;</w:t>
      </w:r>
    </w:p>
    <w:p w:rsidR="006F6309" w:rsidRPr="00E45B1B" w:rsidRDefault="006F6309" w:rsidP="006F6309">
      <w:pPr>
        <w:pStyle w:val="ac"/>
        <w:numPr>
          <w:ilvl w:val="0"/>
          <w:numId w:val="2"/>
        </w:numPr>
        <w:tabs>
          <w:tab w:val="left" w:pos="1418"/>
        </w:tabs>
        <w:ind w:left="1418" w:hanging="341"/>
        <w:contextualSpacing w:val="0"/>
        <w:jc w:val="both"/>
        <w:rPr>
          <w:rFonts w:cs="Arial"/>
          <w:szCs w:val="22"/>
        </w:rPr>
      </w:pPr>
      <w:r w:rsidRPr="00E45B1B">
        <w:rPr>
          <w:szCs w:val="22"/>
        </w:rPr>
        <w:t>Копия выписки из реестра СРО (гарантийное письмо о переоформлении СРО, при необходимости);</w:t>
      </w:r>
      <w:r w:rsidRPr="00E45B1B">
        <w:rPr>
          <w:rFonts w:cs="Arial"/>
          <w:szCs w:val="22"/>
        </w:rPr>
        <w:t xml:space="preserve"> </w:t>
      </w:r>
    </w:p>
    <w:p w:rsidR="006F6309" w:rsidRPr="00EC3A26" w:rsidRDefault="006F6309" w:rsidP="006F6309">
      <w:pPr>
        <w:pStyle w:val="ac"/>
        <w:numPr>
          <w:ilvl w:val="0"/>
          <w:numId w:val="2"/>
        </w:numPr>
        <w:tabs>
          <w:tab w:val="left" w:pos="1418"/>
        </w:tabs>
        <w:ind w:left="1418" w:hanging="341"/>
        <w:contextualSpacing w:val="0"/>
        <w:jc w:val="both"/>
        <w:rPr>
          <w:szCs w:val="22"/>
        </w:rPr>
      </w:pPr>
      <w:r w:rsidRPr="00EC3A26">
        <w:rPr>
          <w:szCs w:val="22"/>
        </w:rPr>
        <w:t>Справка о кадровых ресурсах для выполнения работ по предмету закупки, не задействованных на период выполнения работ на других объектах, за подписью руководителя организации (Форма 8)</w:t>
      </w:r>
      <w:r w:rsidR="005843B4" w:rsidRPr="00EC3A26">
        <w:rPr>
          <w:szCs w:val="22"/>
        </w:rPr>
        <w:t>.</w:t>
      </w:r>
      <w:r w:rsidR="005843B4" w:rsidRPr="00EC3A26">
        <w:rPr>
          <w:rFonts w:cs="Arial"/>
          <w:b/>
          <w:szCs w:val="22"/>
        </w:rPr>
        <w:t xml:space="preserve"> </w:t>
      </w:r>
      <w:r w:rsidRPr="00EC3A26">
        <w:rPr>
          <w:rFonts w:cs="Arial"/>
          <w:b/>
          <w:szCs w:val="22"/>
        </w:rPr>
        <w:t xml:space="preserve">Документ предоставляется контрагентом </w:t>
      </w:r>
      <w:r w:rsidRPr="00EC3A26">
        <w:rPr>
          <w:rFonts w:cs="Arial"/>
          <w:b/>
          <w:szCs w:val="22"/>
          <w:u w:val="single"/>
        </w:rPr>
        <w:t>только в электронном виде</w:t>
      </w:r>
      <w:r w:rsidRPr="00EC3A26">
        <w:rPr>
          <w:rFonts w:cs="Arial"/>
          <w:b/>
          <w:szCs w:val="22"/>
        </w:rPr>
        <w:t xml:space="preserve"> на электронном носи</w:t>
      </w:r>
      <w:r w:rsidR="00EC3A26" w:rsidRPr="00EC3A26">
        <w:rPr>
          <w:rFonts w:cs="Arial"/>
          <w:b/>
          <w:szCs w:val="22"/>
        </w:rPr>
        <w:t>теле.</w:t>
      </w:r>
      <w:r w:rsidR="00EC3A26" w:rsidRPr="00EC3A26">
        <w:rPr>
          <w:rFonts w:cs="Arial"/>
          <w:sz w:val="20"/>
          <w:szCs w:val="20"/>
        </w:rPr>
        <w:t xml:space="preserve"> </w:t>
      </w:r>
      <w:r w:rsidR="00EC3A26" w:rsidRPr="00EC3A26">
        <w:rPr>
          <w:szCs w:val="22"/>
        </w:rPr>
        <w:t>При привлечении субподрядных организаций обязательно представить письма потенциальных субподрядчиков о согласии выполнять работы;</w:t>
      </w:r>
    </w:p>
    <w:p w:rsidR="006F6309" w:rsidRPr="00EC3A26" w:rsidRDefault="006F6309" w:rsidP="006F6309">
      <w:pPr>
        <w:pStyle w:val="ac"/>
        <w:numPr>
          <w:ilvl w:val="0"/>
          <w:numId w:val="2"/>
        </w:numPr>
        <w:tabs>
          <w:tab w:val="left" w:pos="1418"/>
        </w:tabs>
        <w:ind w:left="1418" w:hanging="341"/>
        <w:contextualSpacing w:val="0"/>
        <w:jc w:val="both"/>
        <w:rPr>
          <w:rFonts w:cs="Arial"/>
          <w:szCs w:val="22"/>
        </w:rPr>
      </w:pPr>
      <w:r w:rsidRPr="00EC3A26">
        <w:rPr>
          <w:szCs w:val="22"/>
        </w:rPr>
        <w:t>Справка о наличии произ</w:t>
      </w:r>
      <w:r w:rsidR="005F7E0C" w:rsidRPr="00EC3A26">
        <w:rPr>
          <w:szCs w:val="22"/>
        </w:rPr>
        <w:t>водственных мощностей (Форма 9)</w:t>
      </w:r>
      <w:r w:rsidRPr="00EC3A26">
        <w:rPr>
          <w:szCs w:val="22"/>
        </w:rPr>
        <w:t>.</w:t>
      </w:r>
      <w:r w:rsidRPr="00EC3A26">
        <w:rPr>
          <w:rFonts w:cs="Arial"/>
          <w:b/>
          <w:szCs w:val="22"/>
        </w:rPr>
        <w:t xml:space="preserve"> Документ предоставляется контрагентом </w:t>
      </w:r>
      <w:r w:rsidRPr="00EC3A26">
        <w:rPr>
          <w:rFonts w:cs="Arial"/>
          <w:b/>
          <w:szCs w:val="22"/>
          <w:u w:val="single"/>
        </w:rPr>
        <w:t>только в электронном виде</w:t>
      </w:r>
      <w:r w:rsidRPr="00EC3A26">
        <w:rPr>
          <w:rFonts w:cs="Arial"/>
          <w:b/>
          <w:szCs w:val="22"/>
        </w:rPr>
        <w:t xml:space="preserve"> на электронном носителе;</w:t>
      </w:r>
    </w:p>
    <w:p w:rsidR="006F6309" w:rsidRPr="00EC3A26" w:rsidRDefault="006F6309" w:rsidP="006F6309">
      <w:pPr>
        <w:pStyle w:val="ac"/>
        <w:numPr>
          <w:ilvl w:val="0"/>
          <w:numId w:val="2"/>
        </w:numPr>
        <w:tabs>
          <w:tab w:val="left" w:pos="1418"/>
        </w:tabs>
        <w:ind w:left="1418" w:hanging="341"/>
        <w:contextualSpacing w:val="0"/>
        <w:jc w:val="both"/>
        <w:rPr>
          <w:szCs w:val="22"/>
        </w:rPr>
      </w:pPr>
      <w:r w:rsidRPr="00EC3A26">
        <w:rPr>
          <w:szCs w:val="22"/>
        </w:rPr>
        <w:t>Копии свидетельств или протоколов комиссий об аттестации в области промышленной безопасности.</w:t>
      </w:r>
      <w:r w:rsidRPr="00EC3A26">
        <w:rPr>
          <w:rFonts w:cs="Arial"/>
          <w:b/>
          <w:szCs w:val="22"/>
        </w:rPr>
        <w:t xml:space="preserve"> Документ предоставляется контрагентом </w:t>
      </w:r>
      <w:r w:rsidRPr="00EC3A26">
        <w:rPr>
          <w:rFonts w:cs="Arial"/>
          <w:b/>
          <w:szCs w:val="22"/>
          <w:u w:val="single"/>
        </w:rPr>
        <w:t>только в электронном виде</w:t>
      </w:r>
      <w:r w:rsidRPr="00EC3A26">
        <w:rPr>
          <w:rFonts w:cs="Arial"/>
          <w:b/>
          <w:szCs w:val="22"/>
        </w:rPr>
        <w:t xml:space="preserve"> на электронном носителе</w:t>
      </w:r>
      <w:r w:rsidRPr="00EC3A26">
        <w:rPr>
          <w:szCs w:val="22"/>
        </w:rPr>
        <w:t>;</w:t>
      </w:r>
    </w:p>
    <w:p w:rsidR="009623FB" w:rsidRPr="00476093" w:rsidRDefault="009623FB" w:rsidP="00523035">
      <w:pPr>
        <w:pStyle w:val="ac"/>
        <w:numPr>
          <w:ilvl w:val="0"/>
          <w:numId w:val="2"/>
        </w:numPr>
        <w:tabs>
          <w:tab w:val="left" w:pos="1418"/>
        </w:tabs>
        <w:ind w:left="1418" w:hanging="341"/>
        <w:contextualSpacing w:val="0"/>
        <w:jc w:val="both"/>
        <w:rPr>
          <w:rFonts w:cs="Arial"/>
          <w:szCs w:val="22"/>
        </w:rPr>
      </w:pPr>
      <w:r w:rsidRPr="00476093">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w:t>
      </w:r>
      <w:r w:rsidR="00EF5DDD">
        <w:rPr>
          <w:rFonts w:cs="Arial"/>
          <w:szCs w:val="22"/>
        </w:rPr>
        <w:t>3</w:t>
      </w:r>
      <w:r w:rsidRPr="00476093">
        <w:rPr>
          <w:rFonts w:cs="Arial"/>
          <w:szCs w:val="22"/>
        </w:rPr>
        <w:t xml:space="preserve"> месяцев после даты окончания приема оферт;</w:t>
      </w:r>
    </w:p>
    <w:p w:rsidR="006D1A4F" w:rsidRPr="003902C4" w:rsidRDefault="006D1A4F" w:rsidP="006D1A4F">
      <w:pPr>
        <w:pStyle w:val="ac"/>
        <w:numPr>
          <w:ilvl w:val="0"/>
          <w:numId w:val="2"/>
        </w:numPr>
        <w:tabs>
          <w:tab w:val="left" w:pos="1418"/>
        </w:tabs>
        <w:ind w:left="1418" w:hanging="341"/>
        <w:contextualSpacing w:val="0"/>
        <w:jc w:val="both"/>
        <w:rPr>
          <w:rFonts w:cs="Arial"/>
          <w:szCs w:val="22"/>
        </w:rPr>
      </w:pPr>
      <w:r w:rsidRPr="003902C4">
        <w:rPr>
          <w:rFonts w:cs="Arial"/>
          <w:szCs w:val="22"/>
        </w:rPr>
        <w:t>Письмо (Форма №</w:t>
      </w:r>
      <w:r w:rsidR="003902C4" w:rsidRPr="003902C4">
        <w:rPr>
          <w:rFonts w:cs="Arial"/>
          <w:szCs w:val="22"/>
        </w:rPr>
        <w:t>10</w:t>
      </w:r>
      <w:r w:rsidRPr="003902C4">
        <w:rPr>
          <w:rFonts w:cs="Arial"/>
          <w:szCs w:val="22"/>
        </w:rPr>
        <w:t>)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ОАО «Славнефть-ЯНОС»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документы ранее не передавались на ОАО «Славнефть-ЯНОС»,</w:t>
      </w:r>
      <w:r w:rsidR="00541929">
        <w:rPr>
          <w:rFonts w:cs="Arial"/>
          <w:szCs w:val="22"/>
        </w:rPr>
        <w:t xml:space="preserve"> или в них вносились изменения);</w:t>
      </w:r>
    </w:p>
    <w:p w:rsidR="009623FB" w:rsidRPr="003902C4" w:rsidRDefault="009623FB" w:rsidP="009623FB">
      <w:pPr>
        <w:pStyle w:val="ac"/>
        <w:numPr>
          <w:ilvl w:val="0"/>
          <w:numId w:val="2"/>
        </w:numPr>
        <w:tabs>
          <w:tab w:val="left" w:pos="1418"/>
        </w:tabs>
        <w:ind w:left="1418" w:hanging="341"/>
        <w:contextualSpacing w:val="0"/>
        <w:jc w:val="both"/>
        <w:rPr>
          <w:rFonts w:cs="Arial"/>
          <w:szCs w:val="22"/>
        </w:rPr>
      </w:pPr>
      <w:r w:rsidRPr="003902C4">
        <w:rPr>
          <w:rFonts w:cs="Arial"/>
        </w:rPr>
        <w:t xml:space="preserve">Опись документов технической части оферты </w:t>
      </w:r>
      <w:r w:rsidRPr="003902C4">
        <w:rPr>
          <w:rFonts w:cs="Arial"/>
          <w:szCs w:val="22"/>
        </w:rPr>
        <w:t>(подписанная уполномоченным лицом и заверенная печатью участника закупки)</w:t>
      </w:r>
      <w:r w:rsidRPr="003902C4">
        <w:rPr>
          <w:rFonts w:cs="Arial"/>
        </w:rPr>
        <w:t>.</w:t>
      </w:r>
    </w:p>
    <w:p w:rsidR="00DE7BED" w:rsidRPr="003902C4" w:rsidRDefault="00DE7BED" w:rsidP="00DE7BED">
      <w:pPr>
        <w:ind w:firstLine="720"/>
        <w:jc w:val="both"/>
        <w:rPr>
          <w:rFonts w:cs="Arial"/>
          <w:szCs w:val="22"/>
        </w:rPr>
      </w:pPr>
      <w:r w:rsidRPr="003902C4">
        <w:rPr>
          <w:rFonts w:cs="Arial"/>
          <w:szCs w:val="22"/>
        </w:rPr>
        <w:t>коммерческая часть:</w:t>
      </w:r>
    </w:p>
    <w:p w:rsidR="003F4095" w:rsidRPr="003902C4" w:rsidRDefault="003F4095" w:rsidP="003F4095">
      <w:pPr>
        <w:pStyle w:val="ac"/>
        <w:numPr>
          <w:ilvl w:val="0"/>
          <w:numId w:val="2"/>
        </w:numPr>
        <w:tabs>
          <w:tab w:val="left" w:pos="1418"/>
        </w:tabs>
        <w:ind w:left="1418" w:hanging="341"/>
        <w:contextualSpacing w:val="0"/>
        <w:jc w:val="both"/>
        <w:rPr>
          <w:rFonts w:cs="Arial"/>
          <w:szCs w:val="22"/>
        </w:rPr>
      </w:pPr>
      <w:r w:rsidRPr="003902C4">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F4095" w:rsidRPr="000548CD" w:rsidRDefault="003F4095" w:rsidP="003F4095">
      <w:pPr>
        <w:pStyle w:val="ac"/>
        <w:numPr>
          <w:ilvl w:val="0"/>
          <w:numId w:val="2"/>
        </w:numPr>
        <w:tabs>
          <w:tab w:val="left" w:pos="1418"/>
        </w:tabs>
        <w:ind w:left="1418" w:hanging="341"/>
        <w:contextualSpacing w:val="0"/>
        <w:jc w:val="both"/>
        <w:rPr>
          <w:rFonts w:cs="Arial"/>
          <w:szCs w:val="22"/>
        </w:rPr>
      </w:pPr>
      <w:r w:rsidRPr="000548CD">
        <w:rPr>
          <w:rFonts w:cs="Arial"/>
          <w:szCs w:val="22"/>
        </w:rPr>
        <w:t>Договор подряда с Приложениями к нему, подписанные и скрепленные печатью организации в редакции Заказчика, в 2-х экземплярах (Форма 3);</w:t>
      </w:r>
    </w:p>
    <w:p w:rsidR="0090353E" w:rsidRPr="00042D86" w:rsidRDefault="000548CD" w:rsidP="003F4095">
      <w:pPr>
        <w:pStyle w:val="ac"/>
        <w:numPr>
          <w:ilvl w:val="0"/>
          <w:numId w:val="2"/>
        </w:numPr>
        <w:tabs>
          <w:tab w:val="left" w:pos="1418"/>
        </w:tabs>
        <w:ind w:left="1418" w:hanging="341"/>
        <w:contextualSpacing w:val="0"/>
        <w:jc w:val="both"/>
        <w:rPr>
          <w:rFonts w:cs="Arial"/>
          <w:szCs w:val="22"/>
        </w:rPr>
      </w:pPr>
      <w:r w:rsidRPr="00042D86">
        <w:rPr>
          <w:rFonts w:cs="Arial"/>
          <w:szCs w:val="22"/>
        </w:rPr>
        <w:t>Локальные ресурсные сметные расчеты, выполненные на основании локальн</w:t>
      </w:r>
      <w:r w:rsidR="00C1210D" w:rsidRPr="00042D86">
        <w:rPr>
          <w:rFonts w:cs="Arial"/>
          <w:szCs w:val="22"/>
        </w:rPr>
        <w:t>ых</w:t>
      </w:r>
      <w:r w:rsidRPr="00042D86">
        <w:rPr>
          <w:rFonts w:cs="Arial"/>
          <w:szCs w:val="22"/>
        </w:rPr>
        <w:t xml:space="preserve"> смет №</w:t>
      </w:r>
      <w:r w:rsidR="00042D86" w:rsidRPr="00042D86">
        <w:rPr>
          <w:rFonts w:cs="Arial"/>
          <w:szCs w:val="22"/>
        </w:rPr>
        <w:t>3-2018, 10/18, 01:00085; 4-2018; 9-2018, 01:00069, 13/18; 7-2018, 12/18, 01:00186; 2-2018, 01:00001, 01:00003, 11/18; 8-2018, 01:00068; 6-2018; 11-2018, 01:00067; 12-2018, 14/18, 01:00066; 13-2018, 01:00065; 14-2018, 01:00064</w:t>
      </w:r>
      <w:r w:rsidRPr="00042D86">
        <w:rPr>
          <w:rFonts w:cs="Arial"/>
          <w:szCs w:val="22"/>
        </w:rPr>
        <w:t xml:space="preserve">. </w:t>
      </w:r>
      <w:r w:rsidRPr="00042D86">
        <w:rPr>
          <w:rFonts w:cs="Arial"/>
          <w:b/>
          <w:szCs w:val="22"/>
        </w:rPr>
        <w:t xml:space="preserve">Сметные расчёты предоставляются контрагентом </w:t>
      </w:r>
      <w:r w:rsidRPr="00042D86">
        <w:rPr>
          <w:rFonts w:cs="Arial"/>
          <w:b/>
          <w:szCs w:val="22"/>
          <w:u w:val="single"/>
        </w:rPr>
        <w:t>в только электронном виде</w:t>
      </w:r>
      <w:r w:rsidRPr="00042D86">
        <w:rPr>
          <w:rFonts w:cs="Arial"/>
          <w:b/>
          <w:szCs w:val="22"/>
        </w:rPr>
        <w:t xml:space="preserve"> на электронном носителе, в формате World или Excel</w:t>
      </w:r>
      <w:r w:rsidR="00F1242F" w:rsidRPr="00042D86">
        <w:rPr>
          <w:rFonts w:cs="Arial"/>
          <w:b/>
          <w:szCs w:val="22"/>
        </w:rPr>
        <w:t>;</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сметных расчётов на бумажном носителе по требованию Заказчика в процессе проведения процедуры тендера;</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на бумажном носителе сметных расчётов, обосновывающих стоимость предложения, утверждённую на заседании Тендерной комиссии</w:t>
      </w:r>
      <w:r w:rsidRPr="00290E57">
        <w:rPr>
          <w:rFonts w:cs="Arial"/>
          <w:szCs w:val="22"/>
        </w:rPr>
        <w:t xml:space="preserve"> </w:t>
      </w:r>
      <w:r w:rsidRPr="00290E57">
        <w:rPr>
          <w:rFonts w:cs="Arial"/>
          <w:b/>
          <w:szCs w:val="22"/>
          <w:u w:val="single"/>
        </w:rPr>
        <w:t>в течении 7 рабочих дней</w:t>
      </w:r>
      <w:r w:rsidRPr="00DB475F">
        <w:rPr>
          <w:rFonts w:cs="Arial"/>
          <w:szCs w:val="22"/>
        </w:rPr>
        <w:t xml:space="preserve"> </w:t>
      </w:r>
      <w:r>
        <w:rPr>
          <w:rFonts w:cs="Arial"/>
          <w:szCs w:val="22"/>
        </w:rPr>
        <w:t>после</w:t>
      </w:r>
      <w:r w:rsidRPr="00DB475F">
        <w:rPr>
          <w:rFonts w:cs="Arial"/>
          <w:szCs w:val="22"/>
        </w:rPr>
        <w:t xml:space="preserve"> признания претендента победителем тендера;</w:t>
      </w:r>
    </w:p>
    <w:p w:rsidR="007213B3" w:rsidRPr="00DB475F" w:rsidRDefault="007213B3" w:rsidP="007213B3">
      <w:pPr>
        <w:pStyle w:val="ac"/>
        <w:numPr>
          <w:ilvl w:val="0"/>
          <w:numId w:val="2"/>
        </w:numPr>
        <w:tabs>
          <w:tab w:val="left" w:pos="1418"/>
        </w:tabs>
        <w:ind w:left="1418" w:hanging="341"/>
        <w:contextualSpacing w:val="0"/>
        <w:jc w:val="both"/>
        <w:rPr>
          <w:rFonts w:cs="Arial"/>
          <w:szCs w:val="22"/>
        </w:rPr>
      </w:pPr>
      <w:r w:rsidRPr="003902C4">
        <w:rPr>
          <w:rFonts w:cs="Arial"/>
          <w:szCs w:val="22"/>
        </w:rPr>
        <w:t xml:space="preserve">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контрагента (по одному из двух </w:t>
      </w:r>
      <w:r w:rsidR="00C04C39" w:rsidRPr="003902C4">
        <w:rPr>
          <w:rFonts w:cs="Arial"/>
          <w:szCs w:val="22"/>
        </w:rPr>
        <w:t>вариантов Формы</w:t>
      </w:r>
      <w:r w:rsidRPr="003902C4">
        <w:rPr>
          <w:rFonts w:cs="Arial"/>
          <w:szCs w:val="22"/>
        </w:rPr>
        <w:t xml:space="preserve"> №1</w:t>
      </w:r>
      <w:r w:rsidR="003902C4" w:rsidRPr="003902C4">
        <w:rPr>
          <w:rFonts w:cs="Arial"/>
          <w:szCs w:val="22"/>
        </w:rPr>
        <w:t>1</w:t>
      </w:r>
      <w:r w:rsidRPr="003902C4">
        <w:rPr>
          <w:rFonts w:cs="Arial"/>
          <w:szCs w:val="22"/>
        </w:rPr>
        <w:t>), подписанное</w:t>
      </w:r>
      <w:r w:rsidRPr="00DB475F">
        <w:rPr>
          <w:rFonts w:cs="Arial"/>
          <w:szCs w:val="22"/>
        </w:rPr>
        <w:t xml:space="preserve"> уполномоченным лицом и заверенная печатью участника закупки);</w:t>
      </w:r>
    </w:p>
    <w:p w:rsidR="003F4095" w:rsidRPr="00AC6AFC" w:rsidRDefault="003F4095" w:rsidP="003F4095">
      <w:pPr>
        <w:pStyle w:val="ac"/>
        <w:numPr>
          <w:ilvl w:val="0"/>
          <w:numId w:val="2"/>
        </w:numPr>
        <w:tabs>
          <w:tab w:val="left" w:pos="1418"/>
        </w:tabs>
        <w:ind w:left="1418" w:hanging="341"/>
        <w:contextualSpacing w:val="0"/>
        <w:jc w:val="both"/>
        <w:rPr>
          <w:rFonts w:cs="Arial"/>
          <w:szCs w:val="22"/>
        </w:rPr>
      </w:pPr>
      <w:r w:rsidRPr="00AC6AFC">
        <w:rPr>
          <w:rFonts w:cs="Arial"/>
        </w:rPr>
        <w:t xml:space="preserve">Опись документов коммерческой части оферты </w:t>
      </w:r>
      <w:r w:rsidRPr="00AC6AFC">
        <w:rPr>
          <w:rFonts w:cs="Arial"/>
          <w:szCs w:val="22"/>
        </w:rPr>
        <w:t>(подписанная уполномоченным лицом и заверенная печатью участника закупки)</w:t>
      </w:r>
      <w:r w:rsidRPr="00AC6AFC">
        <w:rPr>
          <w:rFonts w:cs="Arial"/>
        </w:rPr>
        <w:t>.</w:t>
      </w:r>
    </w:p>
    <w:p w:rsidR="00DE7BED" w:rsidRPr="002E571A" w:rsidRDefault="00DE7BED" w:rsidP="00DE7BED">
      <w:pPr>
        <w:ind w:firstLine="708"/>
        <w:jc w:val="both"/>
        <w:rPr>
          <w:rFonts w:cs="Arial"/>
          <w:szCs w:val="22"/>
        </w:rPr>
      </w:pPr>
      <w:r w:rsidRPr="002E571A">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2E571A" w:rsidRDefault="00DE7BED" w:rsidP="00DE7BED">
      <w:pPr>
        <w:ind w:firstLine="708"/>
        <w:jc w:val="both"/>
        <w:rPr>
          <w:rFonts w:cs="Arial"/>
          <w:szCs w:val="22"/>
        </w:rPr>
      </w:pPr>
      <w:r w:rsidRPr="002E571A">
        <w:rPr>
          <w:rFonts w:cs="Arial"/>
          <w:szCs w:val="22"/>
        </w:rPr>
        <w:t>Оферта предоставляется на русском языке.</w:t>
      </w:r>
    </w:p>
    <w:p w:rsidR="00DE7BED" w:rsidRPr="002E571A" w:rsidRDefault="00DE7BED" w:rsidP="00DE7BED">
      <w:pPr>
        <w:ind w:firstLine="708"/>
        <w:jc w:val="both"/>
        <w:rPr>
          <w:rFonts w:cs="Arial"/>
          <w:szCs w:val="22"/>
        </w:rPr>
      </w:pPr>
      <w:r w:rsidRPr="002E571A">
        <w:rPr>
          <w:rFonts w:cs="Arial"/>
          <w:szCs w:val="22"/>
        </w:rPr>
        <w:t xml:space="preserve">Все суммы денежных средств в оферте и приложениях к ней должны быть выражены в российских рублях. </w:t>
      </w:r>
    </w:p>
    <w:p w:rsidR="00DE7BED" w:rsidRPr="002E571A" w:rsidRDefault="00DE7BED" w:rsidP="00DE7BED">
      <w:pPr>
        <w:ind w:firstLine="708"/>
        <w:jc w:val="both"/>
        <w:rPr>
          <w:rFonts w:cs="Arial"/>
          <w:szCs w:val="22"/>
        </w:rPr>
      </w:pPr>
      <w:r w:rsidRPr="002E571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Default="00DE7BED" w:rsidP="00DE7BED">
      <w:pPr>
        <w:widowControl w:val="0"/>
        <w:overflowPunct w:val="0"/>
        <w:autoSpaceDE w:val="0"/>
        <w:autoSpaceDN w:val="0"/>
        <w:adjustRightInd w:val="0"/>
        <w:ind w:firstLine="708"/>
        <w:jc w:val="both"/>
        <w:rPr>
          <w:rFonts w:cs="Arial"/>
          <w:kern w:val="28"/>
        </w:rPr>
      </w:pPr>
      <w:r w:rsidRPr="002E571A">
        <w:rPr>
          <w:rFonts w:cs="Arial"/>
          <w:kern w:val="28"/>
        </w:rPr>
        <w:t>Оферты принимаются только в конвертах. Оферты, направленные по электронной почте, к рассмотрению не принимаются.</w:t>
      </w:r>
    </w:p>
    <w:p w:rsidR="00532819" w:rsidRPr="002E571A" w:rsidRDefault="00532819" w:rsidP="00DE7BED">
      <w:pPr>
        <w:widowControl w:val="0"/>
        <w:overflowPunct w:val="0"/>
        <w:autoSpaceDE w:val="0"/>
        <w:autoSpaceDN w:val="0"/>
        <w:adjustRightInd w:val="0"/>
        <w:ind w:firstLine="708"/>
        <w:jc w:val="both"/>
        <w:rPr>
          <w:rFonts w:cs="Arial"/>
          <w:kern w:val="28"/>
        </w:rPr>
      </w:pPr>
    </w:p>
    <w:p w:rsidR="00DE7BED" w:rsidRPr="002E571A" w:rsidRDefault="00DE7BED" w:rsidP="00DE7BED">
      <w:pPr>
        <w:ind w:firstLine="708"/>
        <w:jc w:val="both"/>
        <w:rPr>
          <w:rFonts w:cs="Arial"/>
          <w:szCs w:val="22"/>
        </w:rPr>
      </w:pPr>
      <w:r w:rsidRPr="002E571A">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E571A">
        <w:rPr>
          <w:rFonts w:cs="Arial"/>
          <w:szCs w:val="22"/>
        </w:rPr>
        <w:t>Надпись на конвертах должна содержать наименование участника закупки и ссылку на настоящее извещение по форме: «</w:t>
      </w:r>
      <w:r w:rsidRPr="00D64AA9">
        <w:rPr>
          <w:rFonts w:cs="Arial"/>
          <w:szCs w:val="22"/>
        </w:rPr>
        <w:t xml:space="preserve">Предложение на ПДО </w:t>
      </w:r>
      <w:r w:rsidR="003523B8" w:rsidRPr="00D64AA9">
        <w:rPr>
          <w:rFonts w:cs="Arial"/>
          <w:szCs w:val="22"/>
        </w:rPr>
        <w:t>№</w:t>
      </w:r>
      <w:r w:rsidR="00D64AA9" w:rsidRPr="00D64AA9">
        <w:rPr>
          <w:rFonts w:cs="Arial"/>
          <w:szCs w:val="22"/>
        </w:rPr>
        <w:t>265</w:t>
      </w:r>
      <w:r w:rsidR="003523B8" w:rsidRPr="00D64AA9">
        <w:rPr>
          <w:rFonts w:cs="Arial"/>
          <w:szCs w:val="22"/>
        </w:rPr>
        <w:t>-КР-201</w:t>
      </w:r>
      <w:r w:rsidR="00BD3FA6" w:rsidRPr="00D64AA9">
        <w:rPr>
          <w:rFonts w:cs="Arial"/>
          <w:szCs w:val="22"/>
        </w:rPr>
        <w:t>8</w:t>
      </w:r>
      <w:r w:rsidRPr="00F77D3A">
        <w:rPr>
          <w:rFonts w:cs="Arial"/>
          <w:color w:val="FF0000"/>
          <w:szCs w:val="22"/>
        </w:rPr>
        <w:t xml:space="preserve"> </w:t>
      </w:r>
      <w:r w:rsidRPr="003523B8">
        <w:rPr>
          <w:rFonts w:cs="Arial"/>
          <w:szCs w:val="22"/>
        </w:rPr>
        <w:t>от</w:t>
      </w:r>
      <w:r w:rsidRPr="00F77D3A">
        <w:rPr>
          <w:rFonts w:cs="Arial"/>
          <w:color w:val="FF0000"/>
          <w:szCs w:val="22"/>
        </w:rPr>
        <w:t xml:space="preserve"> </w:t>
      </w:r>
      <w:r w:rsidR="00532819" w:rsidRPr="00532819">
        <w:rPr>
          <w:rFonts w:cs="Arial"/>
          <w:szCs w:val="22"/>
        </w:rPr>
        <w:t>19 июня 2018 года</w:t>
      </w:r>
      <w:r w:rsidRPr="00532819">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szCs w:val="22"/>
        </w:rPr>
      </w:pPr>
      <w:r w:rsidRPr="002E571A">
        <w:rPr>
          <w:rFonts w:cs="Arial"/>
          <w:szCs w:val="22"/>
        </w:rPr>
        <w:t>Учитывая, что тендер проводится в два этапа, участник закупки передает четыре конверта документов:</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2E0D63">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szCs w:val="22"/>
        </w:rPr>
        <w:t>Документы в конверте с пометкой «Оригинал» являются официальной офертой.</w:t>
      </w:r>
    </w:p>
    <w:p w:rsidR="00221167" w:rsidRPr="002E571A" w:rsidRDefault="00221167" w:rsidP="00221167">
      <w:pPr>
        <w:widowControl w:val="0"/>
        <w:overflowPunct w:val="0"/>
        <w:autoSpaceDE w:val="0"/>
        <w:autoSpaceDN w:val="0"/>
        <w:adjustRightInd w:val="0"/>
        <w:ind w:firstLine="708"/>
        <w:jc w:val="both"/>
        <w:rPr>
          <w:rFonts w:cs="Arial"/>
          <w:kern w:val="28"/>
        </w:rPr>
      </w:pPr>
      <w:r w:rsidRPr="002E571A">
        <w:rPr>
          <w:rFonts w:cs="Arial"/>
          <w:kern w:val="28"/>
        </w:rPr>
        <w:t xml:space="preserve">В конверт с пометкой «Оригинал» вкладывается диск или иной электронный носитель информации </w:t>
      </w:r>
      <w:r w:rsidRPr="00324619">
        <w:t xml:space="preserve">с отсканированными оригиналами документов, содержащимися в конверте, в формате </w:t>
      </w:r>
      <w:r w:rsidRPr="00324619">
        <w:rPr>
          <w:lang w:val="en-US"/>
        </w:rPr>
        <w:t>PDF</w:t>
      </w:r>
      <w:r w:rsidRPr="00324619">
        <w:t>, отдельно по файлам</w:t>
      </w:r>
      <w:r w:rsidRPr="000C2E80">
        <w:t>,</w:t>
      </w:r>
      <w:r w:rsidRPr="000C2E80">
        <w:rPr>
          <w:i/>
        </w:rPr>
        <w:t xml:space="preserve"> </w:t>
      </w:r>
      <w:r w:rsidRPr="000C2E80">
        <w:rPr>
          <w:rStyle w:val="aff6"/>
        </w:rPr>
        <w:t xml:space="preserve">ч/б, с разрешением не выше 200 </w:t>
      </w:r>
      <w:r w:rsidRPr="000C2E80">
        <w:rPr>
          <w:rStyle w:val="aff6"/>
          <w:lang w:val="en-US"/>
        </w:rPr>
        <w:t>dpi</w:t>
      </w:r>
      <w:r w:rsidRPr="002E571A">
        <w:rPr>
          <w:rFonts w:cs="Arial"/>
          <w:kern w:val="28"/>
        </w:rPr>
        <w:t>.</w:t>
      </w:r>
      <w:r>
        <w:rPr>
          <w:rFonts w:cs="Arial"/>
          <w:kern w:val="28"/>
        </w:rPr>
        <w:t>,</w:t>
      </w:r>
      <w:r w:rsidRPr="002E571A">
        <w:rPr>
          <w:rFonts w:cs="Arial"/>
          <w:kern w:val="28"/>
        </w:rPr>
        <w:t xml:space="preserve"> наименование файла должно соответствовать содержанию соответствующего документа.</w:t>
      </w:r>
    </w:p>
    <w:p w:rsidR="00DE7BED" w:rsidRPr="003C412D" w:rsidRDefault="00DE7BED" w:rsidP="00DE7BED">
      <w:pPr>
        <w:ind w:firstLine="708"/>
        <w:jc w:val="both"/>
        <w:rPr>
          <w:rFonts w:cs="Arial"/>
          <w:szCs w:val="22"/>
        </w:rPr>
      </w:pPr>
      <w:r w:rsidRPr="002E571A">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3C412D">
        <w:rPr>
          <w:rFonts w:cs="Arial"/>
          <w:szCs w:val="22"/>
        </w:rPr>
        <w:t>1500</w:t>
      </w:r>
      <w:r w:rsidR="006372D9">
        <w:rPr>
          <w:rFonts w:cs="Arial"/>
          <w:szCs w:val="22"/>
        </w:rPr>
        <w:t>23</w:t>
      </w:r>
      <w:r w:rsidR="003C412D" w:rsidRPr="003C412D">
        <w:rPr>
          <w:rFonts w:cs="Arial"/>
          <w:szCs w:val="22"/>
        </w:rPr>
        <w:t>, г. Ярославль, Московский пр., д.130, в Тендерный комитет</w:t>
      </w:r>
      <w:r w:rsidRPr="003C412D">
        <w:rPr>
          <w:rFonts w:cs="Arial"/>
          <w:szCs w:val="22"/>
        </w:rPr>
        <w:t>.</w:t>
      </w:r>
    </w:p>
    <w:p w:rsidR="00DE7BED" w:rsidRPr="002E571A" w:rsidRDefault="00532819" w:rsidP="00DE7BED">
      <w:pPr>
        <w:ind w:left="708"/>
        <w:jc w:val="both"/>
        <w:rPr>
          <w:rFonts w:cs="Arial"/>
          <w:b/>
          <w:szCs w:val="22"/>
        </w:rPr>
      </w:pPr>
      <w:r>
        <w:rPr>
          <w:rFonts w:cs="Arial"/>
          <w:b/>
          <w:szCs w:val="22"/>
        </w:rPr>
        <w:t>Начало приема оферт – «19</w:t>
      </w:r>
      <w:r w:rsidR="00DE7BED" w:rsidRPr="002E571A">
        <w:rPr>
          <w:rFonts w:cs="Arial"/>
          <w:b/>
          <w:szCs w:val="22"/>
        </w:rPr>
        <w:t xml:space="preserve">» </w:t>
      </w:r>
      <w:r>
        <w:rPr>
          <w:rFonts w:cs="Arial"/>
          <w:b/>
          <w:szCs w:val="22"/>
        </w:rPr>
        <w:t xml:space="preserve">июня 2018 </w:t>
      </w:r>
      <w:r w:rsidR="00DE7BED" w:rsidRPr="002E571A">
        <w:rPr>
          <w:rFonts w:cs="Arial"/>
          <w:b/>
          <w:szCs w:val="22"/>
        </w:rPr>
        <w:t>года.</w:t>
      </w:r>
    </w:p>
    <w:p w:rsidR="00DE7BED" w:rsidRPr="002E571A" w:rsidRDefault="00532819" w:rsidP="00DE7BED">
      <w:pPr>
        <w:ind w:left="708"/>
        <w:jc w:val="both"/>
        <w:rPr>
          <w:rFonts w:cs="Arial"/>
          <w:b/>
          <w:szCs w:val="22"/>
        </w:rPr>
      </w:pPr>
      <w:r>
        <w:rPr>
          <w:rFonts w:cs="Arial"/>
          <w:b/>
          <w:szCs w:val="22"/>
        </w:rPr>
        <w:t xml:space="preserve">Окончание приема оферт – 16:00 (МСК) </w:t>
      </w:r>
      <w:r w:rsidR="00DE7BED" w:rsidRPr="002E571A">
        <w:rPr>
          <w:rFonts w:cs="Arial"/>
          <w:b/>
          <w:szCs w:val="22"/>
        </w:rPr>
        <w:t>«</w:t>
      </w:r>
      <w:r>
        <w:rPr>
          <w:rFonts w:cs="Arial"/>
          <w:b/>
          <w:szCs w:val="22"/>
        </w:rPr>
        <w:t>03</w:t>
      </w:r>
      <w:r w:rsidR="00DE7BED" w:rsidRPr="002E571A">
        <w:rPr>
          <w:rFonts w:cs="Arial"/>
          <w:b/>
          <w:szCs w:val="22"/>
        </w:rPr>
        <w:t xml:space="preserve">» </w:t>
      </w:r>
      <w:r>
        <w:rPr>
          <w:rFonts w:cs="Arial"/>
          <w:b/>
          <w:szCs w:val="22"/>
        </w:rPr>
        <w:t xml:space="preserve">июля 2018 </w:t>
      </w:r>
      <w:r w:rsidR="00DE7BED" w:rsidRPr="002E571A">
        <w:rPr>
          <w:rFonts w:cs="Arial"/>
          <w:b/>
          <w:szCs w:val="22"/>
        </w:rPr>
        <w:t>года.</w:t>
      </w:r>
    </w:p>
    <w:p w:rsidR="00DE7BED" w:rsidRPr="002E571A" w:rsidRDefault="00DE7BED" w:rsidP="00DE7BED">
      <w:pPr>
        <w:ind w:left="708"/>
        <w:jc w:val="both"/>
        <w:rPr>
          <w:rFonts w:cs="Arial"/>
          <w:b/>
          <w:szCs w:val="22"/>
        </w:rPr>
      </w:pPr>
      <w:r w:rsidRPr="002E571A">
        <w:rPr>
          <w:rFonts w:cs="Arial"/>
          <w:b/>
          <w:szCs w:val="22"/>
        </w:rPr>
        <w:t>Срок для о</w:t>
      </w:r>
      <w:r w:rsidR="00532819">
        <w:rPr>
          <w:rFonts w:cs="Arial"/>
          <w:b/>
          <w:szCs w:val="22"/>
        </w:rPr>
        <w:t>пределения победителя – до «15</w:t>
      </w:r>
      <w:r w:rsidRPr="002E571A">
        <w:rPr>
          <w:rFonts w:cs="Arial"/>
          <w:b/>
          <w:szCs w:val="22"/>
        </w:rPr>
        <w:t xml:space="preserve">» </w:t>
      </w:r>
      <w:r w:rsidR="00532819">
        <w:rPr>
          <w:rFonts w:cs="Arial"/>
          <w:b/>
          <w:szCs w:val="22"/>
        </w:rPr>
        <w:t xml:space="preserve">сентября 2018 </w:t>
      </w:r>
      <w:r w:rsidRPr="002E571A">
        <w:rPr>
          <w:rFonts w:cs="Arial"/>
          <w:b/>
          <w:szCs w:val="22"/>
        </w:rPr>
        <w:t>года.</w:t>
      </w:r>
    </w:p>
    <w:p w:rsidR="00DE7BED" w:rsidRPr="002E571A" w:rsidRDefault="00DE7BED" w:rsidP="00DE7BED">
      <w:pPr>
        <w:ind w:firstLine="708"/>
        <w:jc w:val="both"/>
        <w:rPr>
          <w:rFonts w:cs="Arial"/>
          <w:szCs w:val="22"/>
        </w:rPr>
      </w:pPr>
      <w:r w:rsidRPr="002E571A">
        <w:rPr>
          <w:rFonts w:cs="Arial"/>
          <w:szCs w:val="22"/>
        </w:rPr>
        <w:t>Оферты, полученные позже указанного срока, к рассмотрению не принимаются.</w:t>
      </w:r>
    </w:p>
    <w:p w:rsidR="00DE7BED" w:rsidRPr="002E571A" w:rsidRDefault="00DE7BED" w:rsidP="00DE7BED">
      <w:pPr>
        <w:ind w:firstLine="708"/>
        <w:jc w:val="both"/>
        <w:rPr>
          <w:rFonts w:cs="Arial"/>
          <w:szCs w:val="22"/>
        </w:rPr>
      </w:pPr>
      <w:r w:rsidRPr="002E571A">
        <w:rPr>
          <w:rFonts w:cs="Arial"/>
          <w:szCs w:val="22"/>
        </w:rPr>
        <w:t>Общество имеет право продлить срок приема оферт.</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2E571A">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2E571A" w:rsidRDefault="00DE7BED" w:rsidP="00DE7BED">
      <w:pPr>
        <w:ind w:firstLine="708"/>
        <w:jc w:val="both"/>
        <w:rPr>
          <w:rFonts w:cs="Arial"/>
          <w:szCs w:val="22"/>
        </w:rPr>
      </w:pPr>
      <w:r w:rsidRPr="002E571A">
        <w:rPr>
          <w:rFonts w:cs="Arial"/>
          <w:szCs w:val="22"/>
        </w:rPr>
        <w:t>Общество ответит на Ваши письменные запросы, касающиеся разъяснений настоящего предложе</w:t>
      </w:r>
      <w:r w:rsidR="00532819">
        <w:rPr>
          <w:rFonts w:cs="Arial"/>
          <w:szCs w:val="22"/>
        </w:rPr>
        <w:t xml:space="preserve">ния, полученные не позднее «28» июня 2018 </w:t>
      </w:r>
      <w:r w:rsidRPr="002E571A">
        <w:rPr>
          <w:rFonts w:cs="Arial"/>
          <w:szCs w:val="22"/>
        </w:rPr>
        <w:t xml:space="preserve">года. Ответ с разъяснениями вместе с указанием сути поступившего запроса одновременно будет доведен до сведения всех получателей настоящего </w:t>
      </w:r>
      <w:r w:rsidR="00952F4D" w:rsidRPr="002E571A">
        <w:rPr>
          <w:rFonts w:cs="Arial"/>
          <w:szCs w:val="22"/>
        </w:rPr>
        <w:t>предложения без</w:t>
      </w:r>
      <w:r w:rsidRPr="002E571A">
        <w:rPr>
          <w:rFonts w:cs="Arial"/>
          <w:szCs w:val="22"/>
        </w:rPr>
        <w:t xml:space="preserve"> указания источника поступления.</w:t>
      </w:r>
    </w:p>
    <w:p w:rsidR="00DE7BED" w:rsidRPr="002E571A" w:rsidRDefault="00DE7BED" w:rsidP="00DE7BED">
      <w:pPr>
        <w:ind w:firstLine="708"/>
        <w:jc w:val="both"/>
        <w:rPr>
          <w:rFonts w:cs="Arial"/>
          <w:szCs w:val="22"/>
        </w:rPr>
      </w:pPr>
      <w:r w:rsidRPr="002E571A">
        <w:rPr>
          <w:rFonts w:cs="Arial"/>
          <w:szCs w:val="22"/>
        </w:rPr>
        <w:t>По вопросам обращаться:</w:t>
      </w:r>
    </w:p>
    <w:p w:rsidR="00532819" w:rsidRPr="009823F6" w:rsidRDefault="00532819" w:rsidP="00532819">
      <w:pPr>
        <w:spacing w:before="0"/>
        <w:ind w:firstLine="709"/>
        <w:jc w:val="both"/>
        <w:rPr>
          <w:rFonts w:cs="Arial"/>
          <w:szCs w:val="22"/>
        </w:rPr>
      </w:pPr>
      <w:r w:rsidRPr="009823F6">
        <w:rPr>
          <w:rFonts w:cs="Arial"/>
          <w:szCs w:val="22"/>
        </w:rPr>
        <w:t xml:space="preserve">Ведущему специалисту Тендерного комитета ОАО «Славнефть-ЯНОС» Груздеву Александру Александровичу. Контактные данные: (4852) 49-91-35, Е-mail: </w:t>
      </w:r>
      <w:hyperlink r:id="rId7" w:history="1">
        <w:r w:rsidRPr="009823F6">
          <w:rPr>
            <w:rFonts w:cs="Arial"/>
            <w:szCs w:val="22"/>
          </w:rPr>
          <w:t>GruzdevAA@yanos.slavneft.ru</w:t>
        </w:r>
      </w:hyperlink>
      <w:r w:rsidRPr="009823F6">
        <w:rPr>
          <w:rFonts w:cs="Arial"/>
          <w:szCs w:val="22"/>
        </w:rPr>
        <w:t>.</w:t>
      </w:r>
    </w:p>
    <w:p w:rsidR="00DE7BED" w:rsidRPr="002E571A" w:rsidRDefault="00DE7BED" w:rsidP="00532819">
      <w:pPr>
        <w:spacing w:before="0"/>
        <w:ind w:firstLine="709"/>
        <w:jc w:val="both"/>
        <w:rPr>
          <w:rFonts w:cs="Arial"/>
          <w:szCs w:val="22"/>
        </w:rPr>
      </w:pPr>
      <w:r w:rsidRPr="002E571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Pr>
          <w:color w:val="0000FF"/>
          <w:szCs w:val="22"/>
          <w:u w:val="single"/>
        </w:rPr>
        <w:t>http://www.refinery.yaroslavl.su/index.php?module=tend&amp;page=stop</w:t>
      </w:r>
      <w:r w:rsidRPr="002E571A">
        <w:rPr>
          <w:rFonts w:cs="Arial"/>
          <w:szCs w:val="22"/>
        </w:rPr>
        <w:t>.</w:t>
      </w:r>
    </w:p>
    <w:p w:rsidR="00DE7BED" w:rsidRPr="002E571A" w:rsidRDefault="00DE7BED" w:rsidP="00DE7BED">
      <w:pPr>
        <w:ind w:firstLine="720"/>
        <w:jc w:val="both"/>
        <w:rPr>
          <w:rFonts w:cs="Arial"/>
          <w:b/>
          <w:szCs w:val="22"/>
        </w:rPr>
      </w:pPr>
      <w:r w:rsidRPr="002E571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952F4D" w:rsidRPr="002E571A">
        <w:rPr>
          <w:rFonts w:cs="Arial"/>
          <w:szCs w:val="22"/>
        </w:rPr>
        <w:t>сайте не</w:t>
      </w:r>
      <w:r w:rsidRPr="002E571A">
        <w:rPr>
          <w:rFonts w:cs="Arial"/>
          <w:szCs w:val="22"/>
        </w:rPr>
        <w:t xml:space="preserve"> позднее следующего рабочего дня после утверждения такого решения Тендерной комиссией. </w:t>
      </w:r>
    </w:p>
    <w:p w:rsidR="00DE7BED" w:rsidRPr="002E571A" w:rsidRDefault="00DE7BED" w:rsidP="00DE7BED">
      <w:pPr>
        <w:ind w:firstLine="708"/>
        <w:jc w:val="both"/>
        <w:rPr>
          <w:rFonts w:cs="Arial"/>
          <w:szCs w:val="22"/>
        </w:rPr>
      </w:pPr>
      <w:r w:rsidRPr="002E571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не подана ни одна оферта (с учетом оферт, отозванных участниками закупки);</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ни одна оферта не соответствует требованиям к предмету оферты, установленным в настоящем предложении делать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все поданные оферты отклонены.</w:t>
      </w:r>
    </w:p>
    <w:p w:rsidR="00DE7BED" w:rsidRPr="002E571A" w:rsidRDefault="00DE7BED" w:rsidP="00DE7BED">
      <w:pPr>
        <w:ind w:firstLine="708"/>
        <w:jc w:val="both"/>
        <w:rPr>
          <w:rFonts w:cs="Arial"/>
          <w:szCs w:val="22"/>
        </w:rPr>
      </w:pPr>
      <w:r w:rsidRPr="002E571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7D3296" w:rsidRDefault="00DE7BED" w:rsidP="00DE7BED">
      <w:pPr>
        <w:ind w:firstLine="708"/>
        <w:jc w:val="both"/>
        <w:rPr>
          <w:rFonts w:cs="Arial"/>
          <w:color w:val="FF0000"/>
          <w:szCs w:val="22"/>
        </w:rPr>
      </w:pPr>
      <w:r w:rsidRPr="002E571A">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5D2308">
        <w:rPr>
          <w:color w:val="0000FF"/>
          <w:szCs w:val="22"/>
          <w:u w:val="single"/>
        </w:rPr>
        <w:t>http://www.refinery.yaroslavl.su/index.php?module=tend&amp;page=stop</w:t>
      </w:r>
      <w:r w:rsidRPr="007D3296">
        <w:rPr>
          <w:rFonts w:cs="Arial"/>
          <w:color w:val="FF0000"/>
          <w:szCs w:val="22"/>
        </w:rPr>
        <w:t>.</w:t>
      </w:r>
    </w:p>
    <w:p w:rsidR="00DE7BED" w:rsidRPr="002E571A" w:rsidRDefault="00DE7BED" w:rsidP="00DE7BED">
      <w:pPr>
        <w:ind w:firstLine="708"/>
        <w:jc w:val="both"/>
        <w:rPr>
          <w:rFonts w:cs="Arial"/>
          <w:szCs w:val="22"/>
        </w:rPr>
      </w:pPr>
      <w:r w:rsidRPr="002E571A">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7D3296" w:rsidRDefault="00DE7BED" w:rsidP="00DE7BED">
      <w:pPr>
        <w:ind w:firstLine="708"/>
        <w:jc w:val="both"/>
        <w:rPr>
          <w:rFonts w:cs="Arial"/>
          <w:color w:val="FF0000"/>
          <w:szCs w:val="22"/>
        </w:rPr>
      </w:pPr>
      <w:r w:rsidRPr="002E571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2E571A">
        <w:rPr>
          <w:szCs w:val="22"/>
        </w:rPr>
        <w:t xml:space="preserve">в составе технической части оферты </w:t>
      </w:r>
      <w:r w:rsidRPr="002E571A">
        <w:rPr>
          <w:rFonts w:cs="Arial"/>
          <w:szCs w:val="22"/>
        </w:rPr>
        <w:t xml:space="preserve">копию уведомления о прохождении аккредитации (при условии, что статус «аккредитован» действителен в течение не менее </w:t>
      </w:r>
      <w:r w:rsidR="00705E39">
        <w:rPr>
          <w:rFonts w:cs="Arial"/>
          <w:szCs w:val="22"/>
        </w:rPr>
        <w:t>3</w:t>
      </w:r>
      <w:r w:rsidRPr="002E571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Pr>
          <w:color w:val="0000FF"/>
          <w:szCs w:val="22"/>
          <w:u w:val="single"/>
        </w:rPr>
        <w:t>http://www.refinery.yaroslavl.su/index.php?module=tend&amp;page=stop</w:t>
      </w:r>
      <w:r w:rsidRPr="007D3296">
        <w:rPr>
          <w:rFonts w:cs="Arial"/>
          <w:color w:val="FF0000"/>
          <w:szCs w:val="22"/>
        </w:rPr>
        <w:t>.</w:t>
      </w:r>
    </w:p>
    <w:p w:rsidR="00DE7BED" w:rsidRDefault="00DE7BED" w:rsidP="00DE7BED">
      <w:pPr>
        <w:ind w:firstLine="708"/>
        <w:jc w:val="both"/>
        <w:rPr>
          <w:rFonts w:cs="Arial"/>
          <w:szCs w:val="22"/>
        </w:rPr>
      </w:pPr>
      <w:r w:rsidRPr="002E571A">
        <w:rPr>
          <w:rFonts w:cs="Arial"/>
          <w:szCs w:val="22"/>
        </w:rPr>
        <w:t xml:space="preserve">Если участник закупки не выполнил условия настоящего предложения делать </w:t>
      </w:r>
      <w:r w:rsidR="00952F4D" w:rsidRPr="002E571A">
        <w:rPr>
          <w:rFonts w:cs="Arial"/>
          <w:szCs w:val="22"/>
        </w:rPr>
        <w:t>оферты в</w:t>
      </w:r>
      <w:r w:rsidRPr="002E571A">
        <w:rPr>
          <w:rFonts w:cs="Arial"/>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2E571A" w:rsidRDefault="00DE7BED" w:rsidP="00DE7BED">
      <w:pPr>
        <w:ind w:firstLine="708"/>
        <w:jc w:val="both"/>
        <w:rPr>
          <w:szCs w:val="22"/>
        </w:rPr>
      </w:pPr>
      <w:r w:rsidRPr="002E571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2E571A" w:rsidRDefault="00DE7BED" w:rsidP="00DE7BED">
      <w:pPr>
        <w:ind w:firstLine="708"/>
        <w:jc w:val="both"/>
        <w:rPr>
          <w:szCs w:val="22"/>
        </w:rPr>
      </w:pPr>
      <w:r w:rsidRPr="002E571A">
        <w:rPr>
          <w:szCs w:val="22"/>
        </w:rPr>
        <w:t>Жалоба в письменном виде направляется в Тендерный комитет Общества по адресу</w:t>
      </w:r>
      <w:r w:rsidR="00B51481">
        <w:rPr>
          <w:szCs w:val="22"/>
        </w:rPr>
        <w:t>:</w:t>
      </w:r>
      <w:r w:rsidRPr="002E571A">
        <w:rPr>
          <w:szCs w:val="22"/>
        </w:rPr>
        <w:t xml:space="preserve"> </w:t>
      </w:r>
      <w:r w:rsidR="00B51481" w:rsidRPr="003C412D">
        <w:rPr>
          <w:rFonts w:cs="Arial"/>
          <w:szCs w:val="22"/>
        </w:rPr>
        <w:t>1500</w:t>
      </w:r>
      <w:r w:rsidR="006372D9">
        <w:rPr>
          <w:rFonts w:cs="Arial"/>
          <w:szCs w:val="22"/>
        </w:rPr>
        <w:t>23</w:t>
      </w:r>
      <w:r w:rsidR="00B51481" w:rsidRPr="003C412D">
        <w:rPr>
          <w:rFonts w:cs="Arial"/>
          <w:szCs w:val="22"/>
        </w:rPr>
        <w:t>, г. Ярославль, Московский пр., д.130, в Тендерный комитет</w:t>
      </w:r>
      <w:r w:rsidRPr="002E571A">
        <w:rPr>
          <w:szCs w:val="22"/>
        </w:rPr>
        <w:t xml:space="preserve">. В жалобе указываются: обжалуемое вынесенное решение </w:t>
      </w:r>
      <w:r>
        <w:rPr>
          <w:szCs w:val="22"/>
        </w:rPr>
        <w:t>ОАО «Славнефть-ЯНОС»</w:t>
      </w:r>
      <w:r w:rsidRPr="002E571A">
        <w:rPr>
          <w:szCs w:val="22"/>
        </w:rPr>
        <w:t xml:space="preserve">, обжалуемые действия (бездействие) </w:t>
      </w:r>
      <w:r>
        <w:rPr>
          <w:szCs w:val="22"/>
        </w:rPr>
        <w:t>ОАО «Славнефть-ЯНОС»</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2E571A" w:rsidRDefault="00DE7BED" w:rsidP="00DE7BED">
      <w:pPr>
        <w:ind w:firstLine="708"/>
        <w:jc w:val="both"/>
        <w:rPr>
          <w:rFonts w:cs="Arial"/>
          <w:szCs w:val="22"/>
        </w:rPr>
      </w:pPr>
      <w:r w:rsidRPr="002E571A">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1D0E4A" w:rsidRDefault="00DE7BED" w:rsidP="00DE7BED">
      <w:pPr>
        <w:ind w:firstLine="708"/>
        <w:jc w:val="both"/>
        <w:rPr>
          <w:rFonts w:cs="Arial"/>
          <w:szCs w:val="22"/>
        </w:rPr>
      </w:pPr>
      <w:r w:rsidRPr="002E571A">
        <w:rPr>
          <w:rFonts w:cs="Arial"/>
          <w:szCs w:val="22"/>
        </w:rPr>
        <w:t xml:space="preserve">Сообщаем, что в целях выявления и предупреждения фактов коррупции, мошенничества и иных злоупотреблений </w:t>
      </w:r>
      <w:r>
        <w:rPr>
          <w:rFonts w:cs="Arial"/>
          <w:szCs w:val="22"/>
        </w:rPr>
        <w:t>ОАО «Славнефть-ЯНОС»</w:t>
      </w:r>
      <w:r w:rsidRPr="002E571A">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1D0E4A">
        <w:rPr>
          <w:rFonts w:cs="Arial"/>
          <w:szCs w:val="22"/>
        </w:rPr>
        <w:t>+7 (4852) 49-93-33, электронная почта hotline@yanos.slavneft.ru.</w:t>
      </w:r>
    </w:p>
    <w:p w:rsidR="00204822" w:rsidRPr="0088163B" w:rsidRDefault="00204822" w:rsidP="00DE7BED">
      <w:pPr>
        <w:rPr>
          <w:sz w:val="24"/>
        </w:rPr>
      </w:pPr>
    </w:p>
    <w:p w:rsidR="00DE7BED" w:rsidRPr="00B445D7" w:rsidRDefault="00DE7BED" w:rsidP="004910B6">
      <w:pPr>
        <w:spacing w:before="0"/>
      </w:pPr>
      <w:r w:rsidRPr="00780A52">
        <w:t>Перечень документов в сост</w:t>
      </w:r>
      <w:r w:rsidR="00E85DE8" w:rsidRPr="00780A52">
        <w:t xml:space="preserve">аве Предложения </w:t>
      </w:r>
      <w:r w:rsidR="00E85DE8" w:rsidRPr="0088163B">
        <w:t xml:space="preserve">делать </w:t>
      </w:r>
      <w:r w:rsidR="00E85DE8" w:rsidRPr="00D64AA9">
        <w:t>оферты №</w:t>
      </w:r>
      <w:r w:rsidR="00D64AA9" w:rsidRPr="00D64AA9">
        <w:t>265</w:t>
      </w:r>
      <w:r w:rsidR="00E85DE8" w:rsidRPr="00D64AA9">
        <w:t>-КР</w:t>
      </w:r>
      <w:r w:rsidR="00E85DE8" w:rsidRPr="0088163B">
        <w:t>-</w:t>
      </w:r>
      <w:r w:rsidR="00E85DE8" w:rsidRPr="00780A52">
        <w:t>201</w:t>
      </w:r>
      <w:r w:rsidR="00BD3FA6">
        <w:t>8</w:t>
      </w:r>
      <w:r w:rsidR="00532819">
        <w:t xml:space="preserve"> от 19.06.</w:t>
      </w:r>
      <w:r w:rsidR="00532819" w:rsidRPr="00532819">
        <w:t>2018 г</w:t>
      </w:r>
      <w:r w:rsidRPr="00532819">
        <w:t>:</w:t>
      </w:r>
    </w:p>
    <w:p w:rsidR="00DE7BED" w:rsidRPr="00B25A57" w:rsidRDefault="00DE7BED" w:rsidP="004910B6">
      <w:pPr>
        <w:spacing w:before="0"/>
      </w:pPr>
      <w:r w:rsidRPr="00B445D7">
        <w:t xml:space="preserve">1. </w:t>
      </w:r>
      <w:r w:rsidRPr="00B25A57">
        <w:t>Извещение о проведении тендера (настоящий документ) в 1 экз.</w:t>
      </w:r>
    </w:p>
    <w:p w:rsidR="00DE7BED" w:rsidRPr="00B25A57" w:rsidRDefault="00DE7BED" w:rsidP="004910B6">
      <w:pPr>
        <w:spacing w:before="0"/>
      </w:pPr>
      <w:r w:rsidRPr="00B25A57">
        <w:t>2. Требования к предмету оферты в 1 экз.</w:t>
      </w:r>
    </w:p>
    <w:p w:rsidR="00DE7BED" w:rsidRDefault="00DE7BED" w:rsidP="004910B6">
      <w:pPr>
        <w:spacing w:before="0"/>
      </w:pPr>
      <w:r w:rsidRPr="00B10FF1">
        <w:t xml:space="preserve">3. </w:t>
      </w:r>
      <w:r w:rsidR="007F7B7E" w:rsidRPr="00B10FF1">
        <w:t>Форма «</w:t>
      </w:r>
      <w:r w:rsidRPr="00B10FF1">
        <w:t>Проект договора</w:t>
      </w:r>
      <w:r w:rsidR="007F7B7E" w:rsidRPr="00B10FF1">
        <w:t>»</w:t>
      </w:r>
      <w:r w:rsidRPr="00B10FF1">
        <w:t xml:space="preserve"> в 1 экз.</w:t>
      </w:r>
    </w:p>
    <w:p w:rsidR="00532819" w:rsidRPr="00B10FF1" w:rsidRDefault="00532819" w:rsidP="004910B6">
      <w:pPr>
        <w:spacing w:before="0"/>
      </w:pPr>
    </w:p>
    <w:p w:rsidR="00DE7BED" w:rsidRPr="00B25A57" w:rsidRDefault="00DE7BED" w:rsidP="004910B6">
      <w:pPr>
        <w:spacing w:before="0"/>
      </w:pPr>
      <w:r w:rsidRPr="00B25A57">
        <w:t xml:space="preserve">4. </w:t>
      </w:r>
      <w:r w:rsidR="00B25A57" w:rsidRPr="00B25A57">
        <w:t>Форма «</w:t>
      </w:r>
      <w:r w:rsidRPr="00B25A57">
        <w:t xml:space="preserve">Извещение о согласии сделать </w:t>
      </w:r>
      <w:r w:rsidR="00A779F4" w:rsidRPr="00B25A57">
        <w:t>оферту» в</w:t>
      </w:r>
      <w:r w:rsidRPr="00B25A57">
        <w:t xml:space="preserve"> 1 экз.</w:t>
      </w:r>
    </w:p>
    <w:p w:rsidR="00DE7BED" w:rsidRPr="00B25A57" w:rsidRDefault="00DE7BED" w:rsidP="004910B6">
      <w:pPr>
        <w:spacing w:before="0"/>
      </w:pPr>
      <w:r w:rsidRPr="00B25A57">
        <w:t xml:space="preserve">5. </w:t>
      </w:r>
      <w:r w:rsidR="00B25A57" w:rsidRPr="00B25A57">
        <w:t>Форма «</w:t>
      </w:r>
      <w:r w:rsidRPr="00B25A57">
        <w:t>Предложение о заключении договора</w:t>
      </w:r>
      <w:r w:rsidR="00B25A57" w:rsidRPr="00B25A57">
        <w:t>»</w:t>
      </w:r>
      <w:r w:rsidRPr="00B25A57">
        <w:t xml:space="preserve"> в 1 экз.</w:t>
      </w:r>
    </w:p>
    <w:p w:rsidR="00DE7BED" w:rsidRPr="00B25A57" w:rsidRDefault="0006495D" w:rsidP="004910B6">
      <w:pPr>
        <w:spacing w:before="0"/>
      </w:pPr>
      <w:r w:rsidRPr="00B25A57">
        <w:t>6</w:t>
      </w:r>
      <w:r w:rsidR="00DE7BED" w:rsidRPr="00B25A57">
        <w:t>. Форма «Перечень аффилированных организаций» в 1 экз.</w:t>
      </w:r>
    </w:p>
    <w:p w:rsidR="00923CDA" w:rsidRPr="003A632B" w:rsidRDefault="00923CDA" w:rsidP="004910B6">
      <w:pPr>
        <w:spacing w:before="0"/>
      </w:pPr>
      <w:r w:rsidRPr="003A632B">
        <w:t xml:space="preserve">7. </w:t>
      </w:r>
      <w:r w:rsidR="00B25A57" w:rsidRPr="003A632B">
        <w:t>Форма «</w:t>
      </w:r>
      <w:r w:rsidR="003A632B" w:rsidRPr="003A632B">
        <w:rPr>
          <w:rFonts w:cs="Arial"/>
          <w:szCs w:val="22"/>
        </w:rPr>
        <w:t xml:space="preserve">Справка о заключенных и выполненных договорах по </w:t>
      </w:r>
      <w:r w:rsidR="003A632B" w:rsidRPr="00550706">
        <w:rPr>
          <w:rFonts w:cs="Arial"/>
          <w:szCs w:val="22"/>
        </w:rPr>
        <w:t xml:space="preserve">предмету </w:t>
      </w:r>
      <w:r w:rsidR="003A632B" w:rsidRPr="004C3FCD">
        <w:rPr>
          <w:rFonts w:cs="Arial"/>
          <w:szCs w:val="22"/>
        </w:rPr>
        <w:t xml:space="preserve">закупки за </w:t>
      </w:r>
      <w:r w:rsidR="00550706" w:rsidRPr="004C3FCD">
        <w:rPr>
          <w:rFonts w:cs="Arial"/>
          <w:szCs w:val="22"/>
        </w:rPr>
        <w:t>2015-2017</w:t>
      </w:r>
      <w:r w:rsidR="00550706">
        <w:rPr>
          <w:rFonts w:cs="Arial"/>
          <w:szCs w:val="22"/>
        </w:rPr>
        <w:t xml:space="preserve"> г.г.</w:t>
      </w:r>
      <w:r w:rsidR="00B25A57" w:rsidRPr="003A632B">
        <w:t>»</w:t>
      </w:r>
      <w:r w:rsidRPr="003A632B">
        <w:t xml:space="preserve"> в 1 экз.</w:t>
      </w:r>
    </w:p>
    <w:p w:rsidR="00BA2B15" w:rsidRDefault="00BA2B15" w:rsidP="004910B6">
      <w:pPr>
        <w:spacing w:before="0"/>
      </w:pPr>
      <w:r w:rsidRPr="00F167A3">
        <w:rPr>
          <w:rFonts w:cs="Arial"/>
          <w:szCs w:val="22"/>
        </w:rPr>
        <w:t xml:space="preserve">8. </w:t>
      </w:r>
      <w:r w:rsidRPr="00F167A3">
        <w:t>Форма</w:t>
      </w:r>
      <w:r w:rsidRPr="00F167A3">
        <w:rPr>
          <w:rFonts w:cs="Arial"/>
          <w:szCs w:val="22"/>
        </w:rPr>
        <w:t xml:space="preserve"> «Справка о кадровых ресурсах» в 1 экз</w:t>
      </w:r>
      <w:r w:rsidRPr="00F167A3">
        <w:t>.</w:t>
      </w:r>
    </w:p>
    <w:p w:rsidR="006518C8" w:rsidRDefault="006518C8" w:rsidP="006518C8">
      <w:pPr>
        <w:spacing w:before="0"/>
      </w:pPr>
      <w:r w:rsidRPr="00F53297">
        <w:t>9. Форма «Справка о наличии производственных мощностей» в 1 экз</w:t>
      </w:r>
      <w:r w:rsidRPr="00F167A3">
        <w:t>.</w:t>
      </w:r>
    </w:p>
    <w:p w:rsidR="00AE23C8" w:rsidRPr="003902C4" w:rsidRDefault="006518C8" w:rsidP="00AE23C8">
      <w:pPr>
        <w:spacing w:before="0"/>
        <w:rPr>
          <w:rFonts w:cs="Arial"/>
          <w:szCs w:val="22"/>
        </w:rPr>
      </w:pPr>
      <w:r>
        <w:rPr>
          <w:rFonts w:cs="Arial"/>
          <w:szCs w:val="22"/>
        </w:rPr>
        <w:t>10</w:t>
      </w:r>
      <w:r w:rsidR="00AE23C8" w:rsidRPr="00476093">
        <w:rPr>
          <w:rFonts w:cs="Arial"/>
          <w:szCs w:val="22"/>
        </w:rPr>
        <w:t xml:space="preserve">. </w:t>
      </w:r>
      <w:r w:rsidR="00AE23C8" w:rsidRPr="003902C4">
        <w:rPr>
          <w:rFonts w:cs="Arial"/>
          <w:szCs w:val="22"/>
        </w:rPr>
        <w:t>Форма «Об отсутствии изменений в уставных и регистрационных документах контрагента» в 1 экз.</w:t>
      </w:r>
    </w:p>
    <w:p w:rsidR="00AE23C8" w:rsidRDefault="00AE23C8" w:rsidP="00AE23C8">
      <w:pPr>
        <w:spacing w:before="0"/>
        <w:rPr>
          <w:rFonts w:cs="Arial"/>
          <w:szCs w:val="22"/>
        </w:rPr>
      </w:pPr>
      <w:r w:rsidRPr="003902C4">
        <w:rPr>
          <w:rFonts w:cs="Arial"/>
          <w:szCs w:val="22"/>
        </w:rPr>
        <w:t>1</w:t>
      </w:r>
      <w:r w:rsidR="006518C8" w:rsidRPr="003902C4">
        <w:rPr>
          <w:rFonts w:cs="Arial"/>
          <w:szCs w:val="22"/>
        </w:rPr>
        <w:t>1</w:t>
      </w:r>
      <w:r w:rsidRPr="003902C4">
        <w:rPr>
          <w:rFonts w:cs="Arial"/>
          <w:szCs w:val="22"/>
        </w:rPr>
        <w:t>. Форма «Письмо о размере сделки» в 1 экз.</w:t>
      </w:r>
    </w:p>
    <w:p w:rsidR="00EA588D" w:rsidRPr="003902C4" w:rsidRDefault="00EA588D" w:rsidP="00AE23C8">
      <w:pPr>
        <w:spacing w:before="0"/>
        <w:rPr>
          <w:rFonts w:cs="Arial"/>
          <w:szCs w:val="22"/>
        </w:rPr>
      </w:pPr>
      <w:r w:rsidRPr="0088163B">
        <w:rPr>
          <w:rFonts w:cs="Arial"/>
          <w:szCs w:val="22"/>
        </w:rPr>
        <w:t xml:space="preserve">12. </w:t>
      </w:r>
      <w:r w:rsidR="00A22573" w:rsidRPr="0088163B">
        <w:rPr>
          <w:szCs w:val="22"/>
        </w:rPr>
        <w:t>Методика оценки Регламента определения стоимости работ</w:t>
      </w:r>
      <w:r w:rsidR="00A22573" w:rsidRPr="0088163B">
        <w:rPr>
          <w:rFonts w:cs="Arial"/>
          <w:szCs w:val="22"/>
        </w:rPr>
        <w:t xml:space="preserve"> (Форма 12)</w:t>
      </w:r>
    </w:p>
    <w:p w:rsidR="00F80685" w:rsidRDefault="00F80685" w:rsidP="004910B6">
      <w:pPr>
        <w:spacing w:before="0"/>
      </w:pPr>
    </w:p>
    <w:p w:rsidR="00F80685" w:rsidRPr="002D1E89" w:rsidRDefault="00F80685" w:rsidP="004910B6">
      <w:pPr>
        <w:spacing w:before="0"/>
      </w:pPr>
    </w:p>
    <w:p w:rsidR="00EF1336" w:rsidRDefault="00AE32FD" w:rsidP="00F80685">
      <w:pPr>
        <w:spacing w:before="0"/>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621038">
        <w:rPr>
          <w:rFonts w:cs="Arial"/>
          <w:szCs w:val="22"/>
        </w:rPr>
        <w:t>Д.Ю.Уржумов</w:t>
      </w:r>
      <w:bookmarkStart w:id="0" w:name="_GoBack"/>
      <w:bookmarkEnd w:id="0"/>
    </w:p>
    <w:sectPr w:rsidR="00EF1336" w:rsidSect="000B687E">
      <w:pgSz w:w="11905" w:h="16837"/>
      <w:pgMar w:top="284" w:right="709" w:bottom="567" w:left="1134" w:header="79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506" w:rsidRDefault="00CF1506" w:rsidP="00FB07D9">
      <w:pPr>
        <w:spacing w:before="0"/>
      </w:pPr>
      <w:r>
        <w:separator/>
      </w:r>
    </w:p>
  </w:endnote>
  <w:endnote w:type="continuationSeparator" w:id="0">
    <w:p w:rsidR="00CF1506" w:rsidRDefault="00CF1506"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506" w:rsidRDefault="00CF1506" w:rsidP="00FB07D9">
      <w:pPr>
        <w:spacing w:before="0"/>
      </w:pPr>
      <w:r>
        <w:separator/>
      </w:r>
    </w:p>
  </w:footnote>
  <w:footnote w:type="continuationSeparator" w:id="0">
    <w:p w:rsidR="00CF1506" w:rsidRDefault="00CF1506"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4"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0"/>
  </w:num>
  <w:num w:numId="2">
    <w:abstractNumId w:val="12"/>
  </w:num>
  <w:num w:numId="3">
    <w:abstractNumId w:val="0"/>
  </w:num>
  <w:num w:numId="4">
    <w:abstractNumId w:val="2"/>
  </w:num>
  <w:num w:numId="5">
    <w:abstractNumId w:val="8"/>
  </w:num>
  <w:num w:numId="6">
    <w:abstractNumId w:val="9"/>
  </w:num>
  <w:num w:numId="7">
    <w:abstractNumId w:val="11"/>
  </w:num>
  <w:num w:numId="8">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D86"/>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459"/>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687E"/>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5F"/>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6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75"/>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4061"/>
    <w:rsid w:val="00284344"/>
    <w:rsid w:val="0028449A"/>
    <w:rsid w:val="002851CF"/>
    <w:rsid w:val="00285D7F"/>
    <w:rsid w:val="0028651F"/>
    <w:rsid w:val="00286895"/>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819"/>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8A7"/>
    <w:rsid w:val="006169CB"/>
    <w:rsid w:val="0061702F"/>
    <w:rsid w:val="00617389"/>
    <w:rsid w:val="0061743E"/>
    <w:rsid w:val="00617B1B"/>
    <w:rsid w:val="00617CC7"/>
    <w:rsid w:val="00621038"/>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96B6E"/>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E2D"/>
    <w:rsid w:val="00880FAD"/>
    <w:rsid w:val="00880FEC"/>
    <w:rsid w:val="00881143"/>
    <w:rsid w:val="00881596"/>
    <w:rsid w:val="008815A8"/>
    <w:rsid w:val="008815FB"/>
    <w:rsid w:val="0088163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7A8"/>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FEC"/>
    <w:rsid w:val="00A46F56"/>
    <w:rsid w:val="00A4712F"/>
    <w:rsid w:val="00A475C6"/>
    <w:rsid w:val="00A47713"/>
    <w:rsid w:val="00A47BCE"/>
    <w:rsid w:val="00A5051C"/>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28E4"/>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481"/>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7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506"/>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AD"/>
    <w:rsid w:val="00D533FC"/>
    <w:rsid w:val="00D53497"/>
    <w:rsid w:val="00D54515"/>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40F"/>
    <w:rsid w:val="00D62F84"/>
    <w:rsid w:val="00D63F06"/>
    <w:rsid w:val="00D63FCD"/>
    <w:rsid w:val="00D6461A"/>
    <w:rsid w:val="00D6472E"/>
    <w:rsid w:val="00D64AA9"/>
    <w:rsid w:val="00D65244"/>
    <w:rsid w:val="00D65255"/>
    <w:rsid w:val="00D65531"/>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B1B"/>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660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A26"/>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363"/>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683"/>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FB2562"/>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ruzdevAA@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3908</TotalTime>
  <Pages>6</Pages>
  <Words>2870</Words>
  <Characters>16365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GruzdevAA</cp:lastModifiedBy>
  <cp:revision>720</cp:revision>
  <cp:lastPrinted>2018-06-19T06:16:00Z</cp:lastPrinted>
  <dcterms:created xsi:type="dcterms:W3CDTF">2016-09-08T12:35:00Z</dcterms:created>
  <dcterms:modified xsi:type="dcterms:W3CDTF">2018-06-19T06:19:00Z</dcterms:modified>
</cp:coreProperties>
</file>